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50647A" w:rsidRDefault="0050647A" w:rsidP="00AC1A8B">
      <w:pPr>
        <w:ind w:left="-85"/>
      </w:pPr>
    </w:p>
    <w:p w:rsidR="0050647A" w:rsidRDefault="0050647A" w:rsidP="00AC1A8B">
      <w:pPr>
        <w:ind w:left="-85"/>
      </w:pPr>
    </w:p>
    <w:p w:rsidR="0050647A" w:rsidRDefault="0050647A" w:rsidP="00AC1A8B">
      <w:pPr>
        <w:ind w:left="-85"/>
      </w:pPr>
    </w:p>
    <w:p w:rsidR="0050647A" w:rsidRDefault="0050647A" w:rsidP="00AC1A8B">
      <w:pPr>
        <w:ind w:left="-85"/>
      </w:pPr>
    </w:p>
    <w:p w:rsidR="0050647A" w:rsidRDefault="0050647A" w:rsidP="00AC1A8B">
      <w:pPr>
        <w:ind w:left="-85"/>
      </w:pPr>
    </w:p>
    <w:p w:rsidR="0050647A" w:rsidRDefault="0050647A" w:rsidP="00AC1A8B">
      <w:pPr>
        <w:ind w:left="-85"/>
      </w:pPr>
    </w:p>
    <w:p w:rsidR="00F80C0A" w:rsidRDefault="00F80C0A" w:rsidP="00F80C0A"/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4B7B60">
      <w:pPr>
        <w:suppressAutoHyphens w:val="0"/>
      </w:pPr>
      <w:r>
        <w:rPr>
          <w:noProof/>
          <w:lang w:eastAsia="cs-CZ"/>
        </w:rPr>
        <mc:AlternateContent>
          <mc:Choice Requires="wps">
            <w:drawing>
              <wp:anchor distT="0" distB="0" distL="0" distR="89535" simplePos="0" relativeHeight="251659264" behindDoc="0" locked="0" layoutInCell="1" allowOverlap="1" wp14:anchorId="06B11BB9" wp14:editId="53812F8B">
                <wp:simplePos x="0" y="0"/>
                <wp:positionH relativeFrom="margin">
                  <wp:posOffset>-52705</wp:posOffset>
                </wp:positionH>
                <wp:positionV relativeFrom="paragraph">
                  <wp:posOffset>152400</wp:posOffset>
                </wp:positionV>
                <wp:extent cx="5997575" cy="3034665"/>
                <wp:effectExtent l="0" t="0" r="0" b="0"/>
                <wp:wrapNone/>
                <wp:docPr id="2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97575" cy="303466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70" w:type="dxa"/>
                              <w:tblLayout w:type="fixed"/>
                              <w:tblCellMar>
                                <w:left w:w="70" w:type="dxa"/>
                                <w:right w:w="7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1542"/>
                              <w:gridCol w:w="1542"/>
                              <w:gridCol w:w="1542"/>
                              <w:gridCol w:w="1542"/>
                              <w:gridCol w:w="1701"/>
                              <w:gridCol w:w="1579"/>
                            </w:tblGrid>
                            <w:tr w:rsidR="00B15CAF" w:rsidRPr="008674E7">
                              <w:trPr>
                                <w:trHeight w:hRule="exact" w:val="454"/>
                              </w:trPr>
                              <w:tc>
                                <w:tcPr>
                                  <w:tcW w:w="1542" w:type="dxa"/>
                                  <w:tcBorders>
                                    <w:top w:val="single" w:sz="12" w:space="0" w:color="000000"/>
                                    <w:left w:val="single" w:sz="12" w:space="0" w:color="000000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B15CAF" w:rsidRPr="008674E7" w:rsidRDefault="00B15CAF" w:rsidP="0067543D">
                                  <w:pPr>
                                    <w:snapToGrid w:val="0"/>
                                    <w:ind w:left="-57" w:right="-57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Vypracoval</w:t>
                                  </w: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12" w:space="0" w:color="000000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B15CAF" w:rsidRPr="008674E7" w:rsidRDefault="00B15CAF" w:rsidP="0067543D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12" w:space="0" w:color="000000"/>
                                    <w:left w:val="single" w:sz="4" w:space="0" w:color="auto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B15CAF" w:rsidRPr="008674E7" w:rsidRDefault="00B15CAF" w:rsidP="00DC5E88">
                                  <w:pPr>
                                    <w:pStyle w:val="Nadpis2"/>
                                    <w:tabs>
                                      <w:tab w:val="left" w:pos="0"/>
                                    </w:tabs>
                                    <w:snapToGrid w:val="0"/>
                                    <w:spacing w:before="0"/>
                                    <w:ind w:left="-57" w:right="-57"/>
                                    <w:jc w:val="center"/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t>Zodp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t>ovědný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br/>
                                  </w:r>
                                  <w:r w:rsidRPr="008674E7"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t xml:space="preserve"> projektant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t xml:space="preserve"> DS</w:t>
                                  </w: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12" w:space="0" w:color="000000"/>
                                    <w:left w:val="single" w:sz="4" w:space="0" w:color="000000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B15CAF" w:rsidRPr="008674E7" w:rsidRDefault="00B15CAF" w:rsidP="002E2DFA">
                                  <w:pPr>
                                    <w:pStyle w:val="Nadpis2"/>
                                    <w:tabs>
                                      <w:tab w:val="left" w:pos="0"/>
                                    </w:tabs>
                                    <w:snapToGrid w:val="0"/>
                                    <w:spacing w:before="0"/>
                                    <w:ind w:left="-57" w:right="-57"/>
                                    <w:jc w:val="center"/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80" w:type="dxa"/>
                                  <w:gridSpan w:val="2"/>
                                  <w:vMerge w:val="restart"/>
                                  <w:tcBorders>
                                    <w:top w:val="single" w:sz="12" w:space="0" w:color="000000"/>
                                    <w:left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67543D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noProof/>
                                      <w:sz w:val="18"/>
                                      <w:szCs w:val="18"/>
                                      <w:lang w:eastAsia="cs-CZ"/>
                                    </w:rPr>
                                    <w:drawing>
                                      <wp:inline distT="0" distB="0" distL="0" distR="0" wp14:anchorId="1CFFE2F0" wp14:editId="1FB1C796">
                                        <wp:extent cx="1905000" cy="695325"/>
                                        <wp:effectExtent l="0" t="0" r="0" b="9525"/>
                                        <wp:docPr id="19" name="obrázek 6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6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905000" cy="6953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solidFill>
                                                  <a:srgbClr val="FFFFFF">
                                                    <a:alpha val="0"/>
                                                  </a:srgbClr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12" w:space="0" w:color="000000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B15CAF" w:rsidRPr="008674E7" w:rsidRDefault="00B15CAF" w:rsidP="0053353E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Ing. P. Kunc</w:t>
                                  </w: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4" w:space="0" w:color="000000"/>
                                    <w:bottom w:val="single" w:sz="4" w:space="0" w:color="auto"/>
                                  </w:tcBorders>
                                  <w:vAlign w:val="center"/>
                                </w:tcPr>
                                <w:p w:rsidR="00B15CAF" w:rsidRPr="008674E7" w:rsidRDefault="00B15CAF" w:rsidP="0053353E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i/>
                                      <w:iCs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4" w:space="0" w:color="000000"/>
                                    <w:bottom w:val="single" w:sz="4" w:space="0" w:color="auto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B15CAF" w:rsidRPr="00E35C83" w:rsidRDefault="00B15CAF" w:rsidP="00DC5E88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Ing. M. Hornýš</w:t>
                                  </w: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4" w:space="0" w:color="000000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vAlign w:val="center"/>
                                </w:tcPr>
                                <w:p w:rsidR="00B15CAF" w:rsidRPr="00E35C83" w:rsidRDefault="00B15CAF" w:rsidP="002E2DFA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80" w:type="dxa"/>
                                  <w:gridSpan w:val="2"/>
                                  <w:vMerge/>
                                  <w:tcBorders>
                                    <w:left w:val="single" w:sz="4" w:space="0" w:color="auto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53353E">
                                  <w:pP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12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53353E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B15CAF" w:rsidRPr="008674E7" w:rsidRDefault="00B15CAF" w:rsidP="0053353E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shd w:val="clear" w:color="auto" w:fill="auto"/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dxa"/>
                                  <w:tcBorders>
                                    <w:top w:val="single" w:sz="4" w:space="0" w:color="auto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jc w:val="center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3280" w:type="dxa"/>
                                  <w:gridSpan w:val="2"/>
                                  <w:vMerge/>
                                  <w:tcBorders>
                                    <w:left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53353E">
                                  <w:pP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B15CAF" w:rsidRPr="00E35C83" w:rsidRDefault="00B15CAF" w:rsidP="00D53ED1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 xml:space="preserve">k.ú.: </w:t>
                                  </w:r>
                                  <w:r w:rsidRPr="00F05258"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Dlouhá Loučka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 xml:space="preserve">Obec: </w:t>
                                  </w:r>
                                  <w:r w:rsidRPr="00F05258"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Dlouhá Loučka</w:t>
                                  </w:r>
                                </w:p>
                              </w:tc>
                              <w:tc>
                                <w:tcPr>
                                  <w:tcW w:w="3280" w:type="dxa"/>
                                  <w:gridSpan w:val="2"/>
                                  <w:vMerge/>
                                  <w:tcBorders>
                                    <w:left w:val="single" w:sz="4" w:space="0" w:color="000000"/>
                                    <w:bottom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>
                                  <w:pP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B15CAF" w:rsidRPr="00E35C83" w:rsidRDefault="00B15CAF" w:rsidP="00D53ED1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Objednatel</w:t>
                                  </w: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 xml:space="preserve">: </w:t>
                                  </w: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ab/>
                                  </w:r>
                                  <w:r w:rsidRPr="00F05258"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SPÚ-KrPÚ pro Pardubický kraj, Pobočka Svitavy</w:t>
                                  </w:r>
                                  <w:r w:rsidRPr="0002352E"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  <w:sz w:val="18"/>
                                      <w:szCs w:val="18"/>
                                    </w:rPr>
                                    <w:t>, IČ: 01312774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Stupeň: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D53ED1">
                                  <w:pPr>
                                    <w:snapToGrid w:val="0"/>
                                    <w:spacing w:before="8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DSP+DPS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A8437A">
                                  <w:pPr>
                                    <w:pStyle w:val="Nadpis1"/>
                                    <w:numPr>
                                      <w:ilvl w:val="0"/>
                                      <w:numId w:val="0"/>
                                    </w:numPr>
                                    <w:snapToGrid w:val="0"/>
                                    <w:jc w:val="left"/>
                                    <w:rPr>
                                      <w:rFonts w:ascii="Arial Narrow" w:hAnsi="Arial Narrow" w:cs="Arial Narrow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t xml:space="preserve">Akce:  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left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Č. zakázky: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left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D53ED1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F05258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213/2016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</w:tcBorders>
                                </w:tcPr>
                                <w:p w:rsidR="00B15CAF" w:rsidRPr="009449D2" w:rsidRDefault="00B15CAF" w:rsidP="00D53ED1">
                                  <w:pPr>
                                    <w:pStyle w:val="Nadpis1"/>
                                    <w:tabs>
                                      <w:tab w:val="left" w:pos="0"/>
                                    </w:tabs>
                                    <w:snapToGrid w:val="0"/>
                                    <w:spacing w:before="0"/>
                                    <w:jc w:val="center"/>
                                    <w:rPr>
                                      <w:spacing w:val="-2"/>
                                    </w:rPr>
                                  </w:pPr>
                                  <w:r w:rsidRPr="00324C4E">
                                    <w:rPr>
                                      <w:rFonts w:ascii="Arial Narrow" w:hAnsi="Arial Narrow" w:cs="Arial Narrow"/>
                                      <w:i w:val="0"/>
                                      <w:iCs w:val="0"/>
                                      <w:sz w:val="28"/>
                                      <w:szCs w:val="28"/>
                                    </w:rPr>
                                    <w:t>Polní cest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i w:val="0"/>
                                      <w:iCs w:val="0"/>
                                      <w:sz w:val="28"/>
                                      <w:szCs w:val="28"/>
                                    </w:rPr>
                                    <w:t>a C05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Datum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: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D53ED1">
                                  <w:pPr>
                                    <w:snapToGrid w:val="0"/>
                                    <w:spacing w:before="8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F05258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XI/2016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</w:tcBorders>
                                  <w:vAlign w:val="center"/>
                                </w:tcPr>
                                <w:p w:rsidR="00B15CAF" w:rsidRPr="0002352E" w:rsidRDefault="00B15CAF" w:rsidP="00A8437A">
                                  <w:pPr>
                                    <w:pStyle w:val="Nadpis1"/>
                                    <w:tabs>
                                      <w:tab w:val="left" w:pos="0"/>
                                    </w:tabs>
                                    <w:snapToGrid w:val="0"/>
                                    <w:spacing w:before="0"/>
                                    <w:jc w:val="center"/>
                                    <w:rPr>
                                      <w:rFonts w:ascii="Arial Narrow" w:hAnsi="Arial Narrow" w:cs="Arial Narrow"/>
                                      <w:i w:val="0"/>
                                      <w:iCs w:val="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Měřítko: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D53ED1">
                                  <w:pPr>
                                    <w:snapToGrid w:val="0"/>
                                    <w:spacing w:before="8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--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3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</w:tcBorders>
                                  <w:vAlign w:val="center"/>
                                </w:tcPr>
                                <w:p w:rsidR="00B15CAF" w:rsidRPr="00633645" w:rsidRDefault="00B15CAF" w:rsidP="00A8437A">
                                  <w:pPr>
                                    <w:pStyle w:val="Nadpis1"/>
                                    <w:tabs>
                                      <w:tab w:val="left" w:pos="0"/>
                                    </w:tabs>
                                    <w:snapToGrid w:val="0"/>
                                    <w:spacing w:before="0"/>
                                    <w:jc w:val="center"/>
                                    <w:rPr>
                                      <w:rFonts w:ascii="Arial Narrow" w:hAnsi="Arial Narrow" w:cs="Arial Narrow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left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2E2DFA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 xml:space="preserve">Formát: 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left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D53ED1">
                                  <w:pPr>
                                    <w:snapToGrid w:val="0"/>
                                    <w:spacing w:before="8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A4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top w:val="single" w:sz="4" w:space="0" w:color="000000"/>
                                    <w:lef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>
                                  <w:pPr>
                                    <w:pStyle w:val="Nadpis1"/>
                                    <w:numPr>
                                      <w:ilvl w:val="0"/>
                                      <w:numId w:val="0"/>
                                    </w:numPr>
                                    <w:snapToGrid w:val="0"/>
                                    <w:jc w:val="left"/>
                                    <w:rPr>
                                      <w:rFonts w:ascii="Arial Narrow" w:hAnsi="Arial Narrow" w:cs="Arial Narrow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b w:val="0"/>
                                      <w:bCs w:val="0"/>
                                      <w:i w:val="0"/>
                                      <w:iCs w:val="0"/>
                                      <w:sz w:val="18"/>
                                      <w:szCs w:val="18"/>
                                    </w:rPr>
                                    <w:t xml:space="preserve">Obsah:  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C20C4D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Souřadnicový systém: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AB6336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S-JTSK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357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</w:tcBorders>
                                  <w:vAlign w:val="center"/>
                                </w:tcPr>
                                <w:p w:rsidR="00B15CAF" w:rsidRPr="00633645" w:rsidRDefault="00B15CAF" w:rsidP="0089211C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</w:rPr>
                                  </w:pPr>
                                  <w:r w:rsidRPr="00633645"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</w:rPr>
                                    <w:t xml:space="preserve">              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b/>
                                      <w:bCs/>
                                    </w:rPr>
                                    <w:tab/>
                                    <w:t>Technická zpráva</w:t>
                                  </w:r>
                                  <w:r w:rsidRPr="00633645">
                                    <w:rPr>
                                      <w:rFonts w:ascii="Arial Narrow" w:hAnsi="Arial Narrow" w:cs="Arial Narrow"/>
                                    </w:rPr>
                                    <w:t xml:space="preserve">  </w:t>
                                  </w:r>
                                  <w:r w:rsidRPr="00633645">
                                    <w:rPr>
                                      <w:rFonts w:ascii="Arial Narrow" w:hAnsi="Arial Narrow" w:cs="Arial Narrow"/>
                                    </w:rPr>
                                    <w:tab/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</w:tcBorders>
                                  <w:vAlign w:val="center"/>
                                </w:tcPr>
                                <w:p w:rsidR="00B15CAF" w:rsidRPr="008674E7" w:rsidRDefault="00B15CAF" w:rsidP="00C20C4D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Výškový systém: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4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AB6336" w:rsidRDefault="00B15CAF" w:rsidP="00AB6336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AB6336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BPV</w:t>
                                  </w:r>
                                </w:p>
                              </w:tc>
                            </w:tr>
                            <w:tr w:rsidR="00B15CAF" w:rsidRPr="008674E7">
                              <w:trPr>
                                <w:trHeight w:hRule="exact" w:val="709"/>
                              </w:trPr>
                              <w:tc>
                                <w:tcPr>
                                  <w:tcW w:w="6168" w:type="dxa"/>
                                  <w:gridSpan w:val="4"/>
                                  <w:tcBorders>
                                    <w:left w:val="single" w:sz="12" w:space="0" w:color="000000"/>
                                    <w:bottom w:val="single" w:sz="12" w:space="0" w:color="000000"/>
                                  </w:tcBorders>
                                </w:tcPr>
                                <w:p w:rsidR="00B15CAF" w:rsidRPr="00633645" w:rsidRDefault="00B15CAF">
                                  <w:pPr>
                                    <w:snapToGrid w:val="0"/>
                                    <w:rPr>
                                      <w:rFonts w:ascii="Arial Narrow" w:hAnsi="Arial Narrow" w:cs="Arial Narrow"/>
                                    </w:rPr>
                                  </w:pPr>
                                  <w:r w:rsidRPr="00633645">
                                    <w:rPr>
                                      <w:rFonts w:ascii="Arial Narrow" w:hAnsi="Arial Narrow" w:cs="Arial Narrow"/>
                                    </w:rPr>
                                    <w:tab/>
                                  </w:r>
                                  <w:r w:rsidRPr="00633645">
                                    <w:rPr>
                                      <w:rFonts w:ascii="Arial Narrow" w:hAnsi="Arial Narrow" w:cs="Arial Narrow"/>
                                    </w:rPr>
                                    <w:tab/>
                                  </w:r>
                                  <w:r w:rsidRPr="00633645">
                                    <w:rPr>
                                      <w:rFonts w:ascii="Arial Narrow" w:hAnsi="Arial Narrow" w:cs="Arial Narrow"/>
                                    </w:rPr>
                                    <w:tab/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1701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12" w:space="0" w:color="000000"/>
                                  </w:tcBorders>
                                </w:tcPr>
                                <w:p w:rsidR="00B15CAF" w:rsidRPr="008674E7" w:rsidRDefault="00B15CAF" w:rsidP="00593426">
                                  <w:pPr>
                                    <w:snapToGrid w:val="0"/>
                                    <w:spacing w:before="120"/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</w:pP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Č.</w:t>
                                  </w:r>
                                  <w:r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Pr="008674E7">
                                    <w:rPr>
                                      <w:rFonts w:ascii="Arial Narrow" w:hAnsi="Arial Narrow" w:cs="Arial Narrow"/>
                                      <w:sz w:val="18"/>
                                      <w:szCs w:val="18"/>
                                    </w:rPr>
                                    <w:t>přílohy</w:t>
                                  </w:r>
                                </w:p>
                              </w:tc>
                              <w:tc>
                                <w:tcPr>
                                  <w:tcW w:w="1579" w:type="dxa"/>
                                  <w:tcBorders>
                                    <w:top w:val="single" w:sz="4" w:space="0" w:color="000000"/>
                                    <w:left w:val="single" w:sz="4" w:space="0" w:color="000000"/>
                                    <w:bottom w:val="single" w:sz="12" w:space="0" w:color="000000"/>
                                    <w:right w:val="single" w:sz="12" w:space="0" w:color="000000"/>
                                  </w:tcBorders>
                                  <w:vAlign w:val="center"/>
                                </w:tcPr>
                                <w:p w:rsidR="00B15CAF" w:rsidRPr="005B332C" w:rsidRDefault="00B15CAF" w:rsidP="005B332C">
                                  <w:pPr>
                                    <w:snapToGrid w:val="0"/>
                                    <w:jc w:val="center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56"/>
                                      <w:szCs w:val="18"/>
                                    </w:rPr>
                                    <w:t>D</w:t>
                                  </w:r>
                                  <w:r w:rsidRPr="003B6314">
                                    <w:rPr>
                                      <w:sz w:val="56"/>
                                      <w:szCs w:val="18"/>
                                    </w:rPr>
                                    <w:t>.</w:t>
                                  </w:r>
                                  <w:r>
                                    <w:rPr>
                                      <w:sz w:val="56"/>
                                      <w:szCs w:val="18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:rsidR="00B15CAF" w:rsidRDefault="00B15CAF" w:rsidP="004F1382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9" o:spid="_x0000_s1026" type="#_x0000_t202" style="position:absolute;margin-left:-4.15pt;margin-top:12pt;width:472.25pt;height:238.95pt;z-index:251659264;visibility:visible;mso-wrap-style:square;mso-width-percent:0;mso-height-percent:0;mso-wrap-distance-left:0;mso-wrap-distance-top:0;mso-wrap-distance-right:7.05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" stroked="f">
                <v:fill opacity="0"/>
                <v:textbox inset="0,0,0,0">
                  <w:txbxContent>
                    <w:tbl>
                      <w:tblPr>
                        <w:tblW w:w="0" w:type="auto"/>
                        <w:tblInd w:w="70" w:type="dxa"/>
                        <w:tblLayout w:type="fixed"/>
                        <w:tblCellMar>
                          <w:left w:w="70" w:type="dxa"/>
                          <w:right w:w="7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1542"/>
                        <w:gridCol w:w="1542"/>
                        <w:gridCol w:w="1542"/>
                        <w:gridCol w:w="1542"/>
                        <w:gridCol w:w="1701"/>
                        <w:gridCol w:w="1579"/>
                      </w:tblGrid>
                      <w:tr w:rsidR="00B15CAF" w:rsidRPr="008674E7">
                        <w:trPr>
                          <w:trHeight w:hRule="exact" w:val="454"/>
                        </w:trPr>
                        <w:tc>
                          <w:tcPr>
                            <w:tcW w:w="1542" w:type="dxa"/>
                            <w:tcBorders>
                              <w:top w:val="single" w:sz="12" w:space="0" w:color="000000"/>
                              <w:left w:val="single" w:sz="12" w:space="0" w:color="000000"/>
                              <w:bottom w:val="single" w:sz="4" w:space="0" w:color="auto"/>
                            </w:tcBorders>
                            <w:vAlign w:val="center"/>
                          </w:tcPr>
                          <w:p w:rsidR="00B15CAF" w:rsidRPr="008674E7" w:rsidRDefault="00B15CAF" w:rsidP="0067543D">
                            <w:pPr>
                              <w:snapToGrid w:val="0"/>
                              <w:ind w:left="-57" w:right="-57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Vypracoval</w:t>
                            </w: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12" w:space="0" w:color="000000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B15CAF" w:rsidRPr="008674E7" w:rsidRDefault="00B15CAF" w:rsidP="0067543D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12" w:space="0" w:color="000000"/>
                              <w:left w:val="single" w:sz="4" w:space="0" w:color="auto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B15CAF" w:rsidRPr="008674E7" w:rsidRDefault="00B15CAF" w:rsidP="00DC5E88">
                            <w:pPr>
                              <w:pStyle w:val="Nadpis2"/>
                              <w:tabs>
                                <w:tab w:val="left" w:pos="0"/>
                              </w:tabs>
                              <w:snapToGrid w:val="0"/>
                              <w:spacing w:before="0"/>
                              <w:ind w:left="-57" w:right="-57"/>
                              <w:jc w:val="center"/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t>Zodp</w:t>
                            </w:r>
                            <w:r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t>ovědný</w:t>
                            </w:r>
                            <w:r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br/>
                            </w:r>
                            <w:r w:rsidRPr="008674E7"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t xml:space="preserve"> projektant</w:t>
                            </w:r>
                            <w:r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t xml:space="preserve"> DS</w:t>
                            </w: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12" w:space="0" w:color="000000"/>
                              <w:left w:val="single" w:sz="4" w:space="0" w:color="000000"/>
                              <w:bottom w:val="single" w:sz="4" w:space="0" w:color="auto"/>
                            </w:tcBorders>
                            <w:vAlign w:val="center"/>
                          </w:tcPr>
                          <w:p w:rsidR="00B15CAF" w:rsidRPr="008674E7" w:rsidRDefault="00B15CAF" w:rsidP="002E2DFA">
                            <w:pPr>
                              <w:pStyle w:val="Nadpis2"/>
                              <w:tabs>
                                <w:tab w:val="left" w:pos="0"/>
                              </w:tabs>
                              <w:snapToGrid w:val="0"/>
                              <w:spacing w:before="0"/>
                              <w:ind w:left="-57" w:right="-57"/>
                              <w:jc w:val="center"/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280" w:type="dxa"/>
                            <w:gridSpan w:val="2"/>
                            <w:vMerge w:val="restart"/>
                            <w:tcBorders>
                              <w:top w:val="single" w:sz="12" w:space="0" w:color="000000"/>
                              <w:left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67543D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noProof/>
                                <w:sz w:val="18"/>
                                <w:szCs w:val="18"/>
                                <w:lang w:eastAsia="cs-CZ"/>
                              </w:rPr>
                              <w:drawing>
                                <wp:inline distT="0" distB="0" distL="0" distR="0" wp14:anchorId="1CFFE2F0" wp14:editId="1FB1C796">
                                  <wp:extent cx="1905000" cy="695325"/>
                                  <wp:effectExtent l="0" t="0" r="0" b="9525"/>
                                  <wp:docPr id="19" name="obrázek 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05000" cy="6953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solidFill>
                                            <a:srgbClr val="FFFFFF">
                                              <a:alpha val="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12" w:space="0" w:color="000000"/>
                              <w:bottom w:val="single" w:sz="4" w:space="0" w:color="auto"/>
                            </w:tcBorders>
                            <w:vAlign w:val="center"/>
                          </w:tcPr>
                          <w:p w:rsidR="00B15CAF" w:rsidRPr="008674E7" w:rsidRDefault="00B15CAF" w:rsidP="0053353E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Ing. P. Kunc</w:t>
                            </w: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4" w:space="0" w:color="000000"/>
                              <w:bottom w:val="single" w:sz="4" w:space="0" w:color="auto"/>
                            </w:tcBorders>
                            <w:vAlign w:val="center"/>
                          </w:tcPr>
                          <w:p w:rsidR="00B15CAF" w:rsidRPr="008674E7" w:rsidRDefault="00B15CAF" w:rsidP="0053353E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b/>
                                <w:bCs/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4" w:space="0" w:color="000000"/>
                              <w:bottom w:val="single" w:sz="4" w:space="0" w:color="auto"/>
                            </w:tcBorders>
                            <w:shd w:val="clear" w:color="auto" w:fill="auto"/>
                            <w:vAlign w:val="center"/>
                          </w:tcPr>
                          <w:p w:rsidR="00B15CAF" w:rsidRPr="00E35C83" w:rsidRDefault="00B15CAF" w:rsidP="00DC5E88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Ing. M. Hornýš</w:t>
                            </w: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4" w:space="0" w:color="000000"/>
                              <w:bottom w:val="single" w:sz="4" w:space="0" w:color="auto"/>
                              <w:right w:val="single" w:sz="4" w:space="0" w:color="auto"/>
                            </w:tcBorders>
                            <w:vAlign w:val="center"/>
                          </w:tcPr>
                          <w:p w:rsidR="00B15CAF" w:rsidRPr="00E35C83" w:rsidRDefault="00B15CAF" w:rsidP="002E2DFA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280" w:type="dxa"/>
                            <w:gridSpan w:val="2"/>
                            <w:vMerge/>
                            <w:tcBorders>
                              <w:left w:val="single" w:sz="4" w:space="0" w:color="auto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53353E">
                            <w:pP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12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53353E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 w:rsidR="00B15CAF" w:rsidRPr="008674E7" w:rsidRDefault="00B15CAF" w:rsidP="0053353E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4" w:space="0" w:color="000000"/>
                              <w:bottom w:val="single" w:sz="4" w:space="0" w:color="000000"/>
                            </w:tcBorders>
                            <w:shd w:val="clear" w:color="auto" w:fill="auto"/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1542" w:type="dxa"/>
                            <w:tcBorders>
                              <w:top w:val="single" w:sz="4" w:space="0" w:color="auto"/>
                              <w:left w:val="single" w:sz="4" w:space="0" w:color="000000"/>
                              <w:bottom w:val="single" w:sz="4" w:space="0" w:color="000000"/>
                            </w:tcBorders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jc w:val="center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  <w:tc>
                          <w:tcPr>
                            <w:tcW w:w="3280" w:type="dxa"/>
                            <w:gridSpan w:val="2"/>
                            <w:vMerge/>
                            <w:tcBorders>
                              <w:left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53353E">
                            <w:pP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B15CAF" w:rsidRPr="00E35C83" w:rsidRDefault="00B15CAF" w:rsidP="00D53ED1">
                            <w:pPr>
                              <w:snapToGrid w:val="0"/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 xml:space="preserve">k.ú.: </w:t>
                            </w:r>
                            <w:r w:rsidRPr="00F05258"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>Dlouhá Loučka</w:t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ab/>
                            </w: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 xml:space="preserve">Obec: </w:t>
                            </w:r>
                            <w:r w:rsidRPr="00F05258"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>Dlouhá Loučka</w:t>
                            </w:r>
                          </w:p>
                        </w:tc>
                        <w:tc>
                          <w:tcPr>
                            <w:tcW w:w="3280" w:type="dxa"/>
                            <w:gridSpan w:val="2"/>
                            <w:vMerge/>
                            <w:tcBorders>
                              <w:left w:val="single" w:sz="4" w:space="0" w:color="000000"/>
                              <w:bottom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>
                            <w:pP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B15CAF" w:rsidRPr="00E35C83" w:rsidRDefault="00B15CAF" w:rsidP="00D53ED1">
                            <w:pPr>
                              <w:snapToGrid w:val="0"/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Objednatel</w:t>
                            </w: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ab/>
                            </w:r>
                            <w:r w:rsidRPr="00F05258"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>SPÚ-KrPÚ pro Pardubický kraj, Pobočka Svitavy</w:t>
                            </w:r>
                            <w:r w:rsidRPr="0002352E">
                              <w:rPr>
                                <w:rFonts w:ascii="Arial Narrow" w:hAnsi="Arial Narrow" w:cs="Arial Narrow"/>
                                <w:b/>
                                <w:bCs/>
                                <w:sz w:val="18"/>
                                <w:szCs w:val="18"/>
                              </w:rPr>
                              <w:t>, IČ: 01312774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Stupeň: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D53ED1">
                            <w:pPr>
                              <w:snapToGrid w:val="0"/>
                              <w:spacing w:before="8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DSP+DPS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A8437A">
                            <w:pPr>
                              <w:pStyle w:val="Nadpis1"/>
                              <w:numPr>
                                <w:ilvl w:val="0"/>
                                <w:numId w:val="0"/>
                              </w:numPr>
                              <w:snapToGrid w:val="0"/>
                              <w:jc w:val="left"/>
                              <w:rPr>
                                <w:rFonts w:ascii="Arial Narrow" w:hAnsi="Arial Narrow" w:cs="Arial Narrow"/>
                                <w:i w:val="0"/>
                                <w:iCs w:val="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t xml:space="preserve">Akce:  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left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Č. zakázky: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left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D53ED1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F05258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213/2016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</w:tcBorders>
                          </w:tcPr>
                          <w:p w:rsidR="00B15CAF" w:rsidRPr="009449D2" w:rsidRDefault="00B15CAF" w:rsidP="00D53ED1">
                            <w:pPr>
                              <w:pStyle w:val="Nadpis1"/>
                              <w:tabs>
                                <w:tab w:val="left" w:pos="0"/>
                              </w:tabs>
                              <w:snapToGrid w:val="0"/>
                              <w:spacing w:before="0"/>
                              <w:jc w:val="center"/>
                              <w:rPr>
                                <w:spacing w:val="-2"/>
                              </w:rPr>
                            </w:pPr>
                            <w:r w:rsidRPr="00324C4E">
                              <w:rPr>
                                <w:rFonts w:ascii="Arial Narrow" w:hAnsi="Arial Narrow" w:cs="Arial Narrow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Polní cest</w:t>
                            </w:r>
                            <w:r>
                              <w:rPr>
                                <w:rFonts w:ascii="Arial Narrow" w:hAnsi="Arial Narrow" w:cs="Arial Narrow"/>
                                <w:i w:val="0"/>
                                <w:iCs w:val="0"/>
                                <w:sz w:val="28"/>
                                <w:szCs w:val="28"/>
                              </w:rPr>
                              <w:t>a C05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000000"/>
                              <w:left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Datum</w:t>
                            </w: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: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top w:val="single" w:sz="4" w:space="0" w:color="000000"/>
                              <w:left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D53ED1">
                            <w:pPr>
                              <w:snapToGrid w:val="0"/>
                              <w:spacing w:before="8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F05258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XI/2016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</w:tcBorders>
                            <w:vAlign w:val="center"/>
                          </w:tcPr>
                          <w:p w:rsidR="00B15CAF" w:rsidRPr="0002352E" w:rsidRDefault="00B15CAF" w:rsidP="00A8437A">
                            <w:pPr>
                              <w:pStyle w:val="Nadpis1"/>
                              <w:tabs>
                                <w:tab w:val="left" w:pos="0"/>
                              </w:tabs>
                              <w:snapToGrid w:val="0"/>
                              <w:spacing w:before="0"/>
                              <w:jc w:val="center"/>
                              <w:rPr>
                                <w:rFonts w:ascii="Arial Narrow" w:hAnsi="Arial Narrow" w:cs="Arial Narrow"/>
                                <w:i w:val="0"/>
                                <w:iCs w:val="0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Měřítko: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D53ED1">
                            <w:pPr>
                              <w:snapToGrid w:val="0"/>
                              <w:spacing w:before="8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--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3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</w:tcBorders>
                            <w:vAlign w:val="center"/>
                          </w:tcPr>
                          <w:p w:rsidR="00B15CAF" w:rsidRPr="00633645" w:rsidRDefault="00B15CAF" w:rsidP="00A8437A">
                            <w:pPr>
                              <w:pStyle w:val="Nadpis1"/>
                              <w:tabs>
                                <w:tab w:val="left" w:pos="0"/>
                              </w:tabs>
                              <w:snapToGrid w:val="0"/>
                              <w:spacing w:before="0"/>
                              <w:jc w:val="center"/>
                              <w:rPr>
                                <w:rFonts w:ascii="Arial Narrow" w:hAnsi="Arial Narrow" w:cs="Arial Narrow"/>
                                <w:sz w:val="28"/>
                                <w:szCs w:val="28"/>
                              </w:rPr>
                            </w:pPr>
                          </w:p>
                        </w:tc>
                        <w:tc>
                          <w:tcPr>
                            <w:tcW w:w="1701" w:type="dxa"/>
                            <w:tcBorders>
                              <w:left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2E2DFA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 xml:space="preserve">Formát: 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left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D53ED1">
                            <w:pPr>
                              <w:snapToGrid w:val="0"/>
                              <w:spacing w:before="8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A4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60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top w:val="single" w:sz="4" w:space="0" w:color="000000"/>
                              <w:lef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>
                            <w:pPr>
                              <w:pStyle w:val="Nadpis1"/>
                              <w:numPr>
                                <w:ilvl w:val="0"/>
                                <w:numId w:val="0"/>
                              </w:numPr>
                              <w:snapToGrid w:val="0"/>
                              <w:jc w:val="left"/>
                              <w:rPr>
                                <w:rFonts w:ascii="Arial Narrow" w:hAnsi="Arial Narrow" w:cs="Arial Narrow"/>
                                <w:i w:val="0"/>
                                <w:iCs w:val="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b w:val="0"/>
                                <w:bCs w:val="0"/>
                                <w:i w:val="0"/>
                                <w:iCs w:val="0"/>
                                <w:sz w:val="18"/>
                                <w:szCs w:val="18"/>
                              </w:rPr>
                              <w:t xml:space="preserve">Obsah:  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C20C4D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Souřadnicový systém: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8674E7" w:rsidRDefault="00B15CAF" w:rsidP="00AB6336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S-JTSK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357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</w:tcBorders>
                            <w:vAlign w:val="center"/>
                          </w:tcPr>
                          <w:p w:rsidR="00B15CAF" w:rsidRPr="00633645" w:rsidRDefault="00B15CAF" w:rsidP="0089211C">
                            <w:pPr>
                              <w:snapToGrid w:val="0"/>
                              <w:rPr>
                                <w:rFonts w:ascii="Arial Narrow" w:hAnsi="Arial Narrow" w:cs="Arial Narrow"/>
                              </w:rPr>
                            </w:pPr>
                            <w:r w:rsidRPr="00633645">
                              <w:rPr>
                                <w:rFonts w:ascii="Arial Narrow" w:hAnsi="Arial Narrow" w:cs="Arial Narrow"/>
                                <w:b/>
                                <w:bCs/>
                              </w:rPr>
                              <w:t xml:space="preserve">              </w:t>
                            </w:r>
                            <w:r>
                              <w:rPr>
                                <w:rFonts w:ascii="Arial Narrow" w:hAnsi="Arial Narrow" w:cs="Arial Narrow"/>
                                <w:b/>
                                <w:bCs/>
                              </w:rPr>
                              <w:tab/>
                              <w:t>Technická zpráva</w:t>
                            </w:r>
                            <w:r w:rsidRPr="00633645">
                              <w:rPr>
                                <w:rFonts w:ascii="Arial Narrow" w:hAnsi="Arial Narrow" w:cs="Arial Narrow"/>
                              </w:rPr>
                              <w:t xml:space="preserve">  </w:t>
                            </w:r>
                            <w:r w:rsidRPr="00633645">
                              <w:rPr>
                                <w:rFonts w:ascii="Arial Narrow" w:hAnsi="Arial Narrow" w:cs="Arial Narrow"/>
                              </w:rPr>
                              <w:tab/>
                              <w:t xml:space="preserve"> 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</w:tcBorders>
                            <w:vAlign w:val="center"/>
                          </w:tcPr>
                          <w:p w:rsidR="00B15CAF" w:rsidRPr="008674E7" w:rsidRDefault="00B15CAF" w:rsidP="00C20C4D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Výškový systém: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AB6336" w:rsidRDefault="00B15CAF" w:rsidP="00AB6336">
                            <w:pPr>
                              <w:snapToGrid w:val="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AB6336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BPV</w:t>
                            </w:r>
                          </w:p>
                        </w:tc>
                      </w:tr>
                      <w:tr w:rsidR="00B15CAF" w:rsidRPr="008674E7">
                        <w:trPr>
                          <w:trHeight w:hRule="exact" w:val="709"/>
                        </w:trPr>
                        <w:tc>
                          <w:tcPr>
                            <w:tcW w:w="6168" w:type="dxa"/>
                            <w:gridSpan w:val="4"/>
                            <w:tcBorders>
                              <w:left w:val="single" w:sz="12" w:space="0" w:color="000000"/>
                              <w:bottom w:val="single" w:sz="12" w:space="0" w:color="000000"/>
                            </w:tcBorders>
                          </w:tcPr>
                          <w:p w:rsidR="00B15CAF" w:rsidRPr="00633645" w:rsidRDefault="00B15CAF">
                            <w:pPr>
                              <w:snapToGrid w:val="0"/>
                              <w:rPr>
                                <w:rFonts w:ascii="Arial Narrow" w:hAnsi="Arial Narrow" w:cs="Arial Narrow"/>
                              </w:rPr>
                            </w:pPr>
                            <w:r w:rsidRPr="00633645">
                              <w:rPr>
                                <w:rFonts w:ascii="Arial Narrow" w:hAnsi="Arial Narrow" w:cs="Arial Narrow"/>
                              </w:rPr>
                              <w:tab/>
                            </w:r>
                            <w:r w:rsidRPr="00633645">
                              <w:rPr>
                                <w:rFonts w:ascii="Arial Narrow" w:hAnsi="Arial Narrow" w:cs="Arial Narrow"/>
                              </w:rPr>
                              <w:tab/>
                            </w:r>
                            <w:r w:rsidRPr="00633645">
                              <w:rPr>
                                <w:rFonts w:ascii="Arial Narrow" w:hAnsi="Arial Narrow" w:cs="Arial Narrow"/>
                              </w:rPr>
                              <w:tab/>
                              <w:t xml:space="preserve"> </w:t>
                            </w:r>
                          </w:p>
                        </w:tc>
                        <w:tc>
                          <w:tcPr>
                            <w:tcW w:w="1701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12" w:space="0" w:color="000000"/>
                            </w:tcBorders>
                          </w:tcPr>
                          <w:p w:rsidR="00B15CAF" w:rsidRPr="008674E7" w:rsidRDefault="00B15CAF" w:rsidP="00593426">
                            <w:pPr>
                              <w:snapToGrid w:val="0"/>
                              <w:spacing w:before="120"/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</w:pP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Č.</w:t>
                            </w:r>
                            <w:r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674E7">
                              <w:rPr>
                                <w:rFonts w:ascii="Arial Narrow" w:hAnsi="Arial Narrow" w:cs="Arial Narrow"/>
                                <w:sz w:val="18"/>
                                <w:szCs w:val="18"/>
                              </w:rPr>
                              <w:t>přílohy</w:t>
                            </w:r>
                          </w:p>
                        </w:tc>
                        <w:tc>
                          <w:tcPr>
                            <w:tcW w:w="1579" w:type="dxa"/>
                            <w:tcBorders>
                              <w:top w:val="single" w:sz="4" w:space="0" w:color="000000"/>
                              <w:left w:val="single" w:sz="4" w:space="0" w:color="000000"/>
                              <w:bottom w:val="single" w:sz="12" w:space="0" w:color="000000"/>
                              <w:right w:val="single" w:sz="12" w:space="0" w:color="000000"/>
                            </w:tcBorders>
                            <w:vAlign w:val="center"/>
                          </w:tcPr>
                          <w:p w:rsidR="00B15CAF" w:rsidRPr="005B332C" w:rsidRDefault="00B15CAF" w:rsidP="005B332C">
                            <w:pPr>
                              <w:snapToGrid w:val="0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56"/>
                                <w:szCs w:val="18"/>
                              </w:rPr>
                              <w:t>D</w:t>
                            </w:r>
                            <w:r w:rsidRPr="003B6314">
                              <w:rPr>
                                <w:sz w:val="56"/>
                                <w:szCs w:val="18"/>
                              </w:rPr>
                              <w:t>.</w:t>
                            </w:r>
                            <w:r>
                              <w:rPr>
                                <w:sz w:val="56"/>
                                <w:szCs w:val="18"/>
                              </w:rPr>
                              <w:t>1</w:t>
                            </w:r>
                          </w:p>
                        </w:tc>
                      </w:tr>
                    </w:tbl>
                    <w:p w:rsidR="00B15CAF" w:rsidRDefault="00B15CAF" w:rsidP="004F1382"/>
                  </w:txbxContent>
                </v:textbox>
                <w10:wrap anchorx="margin"/>
              </v:shape>
            </w:pict>
          </mc:Fallback>
        </mc:AlternateContent>
      </w: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4B7B60">
      <w:pPr>
        <w:suppressAutoHyphens w:val="0"/>
      </w:pPr>
      <w:r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 wp14:anchorId="756C1495" wp14:editId="4E5E95A2">
            <wp:simplePos x="0" y="0"/>
            <wp:positionH relativeFrom="column">
              <wp:posOffset>252730</wp:posOffset>
            </wp:positionH>
            <wp:positionV relativeFrom="paragraph">
              <wp:posOffset>76200</wp:posOffset>
            </wp:positionV>
            <wp:extent cx="575945" cy="367030"/>
            <wp:effectExtent l="0" t="0" r="0" b="0"/>
            <wp:wrapNone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clrChange>
                        <a:clrFrom>
                          <a:srgbClr val="FEFFFE"/>
                        </a:clrFrom>
                        <a:clrTo>
                          <a:srgbClr val="FEFF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" cy="36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846C70" w:rsidRDefault="00846C70">
      <w:pPr>
        <w:suppressAutoHyphens w:val="0"/>
      </w:pPr>
    </w:p>
    <w:p w:rsidR="00567E64" w:rsidRDefault="00567E64">
      <w:pPr>
        <w:suppressAutoHyphens w:val="0"/>
      </w:pPr>
      <w:r>
        <w:br w:type="page"/>
      </w:r>
    </w:p>
    <w:p w:rsidR="00567E64" w:rsidRDefault="00567E64" w:rsidP="001E5907">
      <w:pPr>
        <w:outlineLvl w:val="0"/>
        <w:rPr>
          <w:b/>
          <w:bCs/>
          <w:sz w:val="31"/>
          <w:szCs w:val="31"/>
          <w:u w:val="single"/>
        </w:rPr>
        <w:sectPr w:rsidR="00567E64" w:rsidSect="007D42AE">
          <w:headerReference w:type="even" r:id="rId10"/>
          <w:footerReference w:type="first" r:id="rId11"/>
          <w:footnotePr>
            <w:pos w:val="beneathText"/>
          </w:footnotePr>
          <w:pgSz w:w="11907" w:h="16840" w:code="9"/>
          <w:pgMar w:top="1276" w:right="1418" w:bottom="1418" w:left="0" w:header="709" w:footer="709" w:gutter="1701"/>
          <w:pgNumType w:start="0"/>
          <w:cols w:space="708"/>
          <w:titlePg/>
          <w:docGrid w:linePitch="360"/>
        </w:sectPr>
      </w:pPr>
    </w:p>
    <w:p w:rsidR="004F1382" w:rsidRDefault="004F1382" w:rsidP="001E5907">
      <w:pPr>
        <w:outlineLvl w:val="0"/>
        <w:rPr>
          <w:b/>
          <w:bCs/>
          <w:sz w:val="31"/>
          <w:szCs w:val="31"/>
          <w:u w:val="single"/>
        </w:rPr>
        <w:sectPr w:rsidR="004F1382" w:rsidSect="007D42AE">
          <w:footerReference w:type="even" r:id="rId12"/>
          <w:headerReference w:type="first" r:id="rId13"/>
          <w:footnotePr>
            <w:pos w:val="beneathText"/>
          </w:footnotePr>
          <w:type w:val="oddPage"/>
          <w:pgSz w:w="11907" w:h="16840" w:code="9"/>
          <w:pgMar w:top="1276" w:right="1418" w:bottom="1418" w:left="0" w:header="709" w:footer="709" w:gutter="1701"/>
          <w:pgNumType w:start="0"/>
          <w:cols w:space="708"/>
          <w:titlePg/>
          <w:docGrid w:linePitch="360"/>
        </w:sectPr>
      </w:pPr>
    </w:p>
    <w:p w:rsidR="005A5F2C" w:rsidRDefault="005A5F2C" w:rsidP="001E5907">
      <w:pPr>
        <w:outlineLvl w:val="0"/>
        <w:rPr>
          <w:b/>
          <w:bCs/>
          <w:sz w:val="31"/>
          <w:szCs w:val="31"/>
          <w:u w:val="single"/>
        </w:rPr>
      </w:pPr>
      <w:r>
        <w:rPr>
          <w:b/>
          <w:bCs/>
          <w:sz w:val="31"/>
          <w:szCs w:val="31"/>
          <w:u w:val="single"/>
        </w:rPr>
        <w:lastRenderedPageBreak/>
        <w:t>OBSAH:</w:t>
      </w:r>
    </w:p>
    <w:p w:rsidR="005A5F2C" w:rsidRDefault="005A5F2C">
      <w:pPr>
        <w:rPr>
          <w:b/>
          <w:bCs/>
          <w:sz w:val="19"/>
          <w:szCs w:val="19"/>
          <w:u w:val="single"/>
        </w:rPr>
      </w:pPr>
    </w:p>
    <w:p w:rsidR="005A5F2C" w:rsidRPr="0023218E" w:rsidRDefault="0089211C" w:rsidP="00936B93">
      <w:pPr>
        <w:jc w:val="both"/>
        <w:rPr>
          <w:b/>
          <w:bCs/>
          <w:sz w:val="23"/>
          <w:szCs w:val="23"/>
          <w:u w:val="single"/>
        </w:rPr>
      </w:pPr>
      <w:r w:rsidRPr="0089211C">
        <w:rPr>
          <w:b/>
          <w:bCs/>
          <w:sz w:val="23"/>
          <w:szCs w:val="23"/>
          <w:u w:val="single"/>
        </w:rPr>
        <w:t>D.1.</w:t>
      </w:r>
      <w:r w:rsidRPr="0089211C">
        <w:rPr>
          <w:b/>
          <w:bCs/>
          <w:sz w:val="23"/>
          <w:szCs w:val="23"/>
          <w:u w:val="single"/>
        </w:rPr>
        <w:tab/>
        <w:t>Současný stav území</w:t>
      </w:r>
      <w:r w:rsidR="002142FB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5A5F2C" w:rsidRPr="0023218E">
        <w:rPr>
          <w:b/>
          <w:bCs/>
          <w:sz w:val="23"/>
          <w:szCs w:val="23"/>
          <w:u w:val="single"/>
        </w:rPr>
        <w:tab/>
      </w:r>
      <w:r w:rsidR="005A5F2C" w:rsidRPr="0023218E">
        <w:rPr>
          <w:b/>
          <w:bCs/>
          <w:sz w:val="23"/>
          <w:szCs w:val="23"/>
          <w:u w:val="single"/>
        </w:rPr>
        <w:tab/>
        <w:t xml:space="preserve"> </w:t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 w:rsidR="005F3970" w:rsidRPr="0023218E"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 w:rsidR="00AD46AC">
        <w:rPr>
          <w:b/>
          <w:bCs/>
          <w:sz w:val="23"/>
          <w:szCs w:val="23"/>
          <w:u w:val="single"/>
        </w:rPr>
        <w:t>Str.</w:t>
      </w:r>
      <w:r w:rsidR="005F3970" w:rsidRPr="0023218E">
        <w:rPr>
          <w:b/>
          <w:bCs/>
          <w:sz w:val="23"/>
          <w:szCs w:val="23"/>
          <w:u w:val="single"/>
        </w:rPr>
        <w:t xml:space="preserve"> </w:t>
      </w:r>
      <w:r w:rsidR="008559EB">
        <w:rPr>
          <w:b/>
          <w:bCs/>
          <w:sz w:val="23"/>
          <w:szCs w:val="23"/>
          <w:u w:val="single"/>
        </w:rPr>
        <w:t>1</w:t>
      </w:r>
    </w:p>
    <w:p w:rsidR="00F52264" w:rsidRDefault="00F52264" w:rsidP="00F52264">
      <w:pPr>
        <w:spacing w:before="120"/>
        <w:rPr>
          <w:b/>
          <w:bCs/>
          <w:sz w:val="23"/>
          <w:szCs w:val="23"/>
          <w:u w:val="single"/>
        </w:rPr>
      </w:pPr>
    </w:p>
    <w:p w:rsidR="005A5F2C" w:rsidRPr="00FB7C7D" w:rsidRDefault="00FC3485" w:rsidP="00C477FF">
      <w:pPr>
        <w:jc w:val="both"/>
        <w:rPr>
          <w:b/>
          <w:bCs/>
          <w:sz w:val="23"/>
          <w:szCs w:val="23"/>
          <w:u w:val="single"/>
        </w:rPr>
      </w:pPr>
      <w:hyperlink w:anchor="z2" w:history="1">
        <w:r w:rsidR="0089211C" w:rsidRPr="0089211C">
          <w:rPr>
            <w:rStyle w:val="Hypertextovodkaz"/>
            <w:b/>
            <w:bCs/>
            <w:color w:val="auto"/>
            <w:sz w:val="23"/>
            <w:szCs w:val="23"/>
          </w:rPr>
          <w:t>D.2.</w:t>
        </w:r>
        <w:r w:rsidR="0089211C" w:rsidRPr="0089211C">
          <w:rPr>
            <w:rStyle w:val="Hypertextovodkaz"/>
            <w:b/>
            <w:bCs/>
            <w:color w:val="auto"/>
            <w:sz w:val="23"/>
            <w:szCs w:val="23"/>
          </w:rPr>
          <w:tab/>
          <w:t>Přípravné práce</w:t>
        </w:r>
        <w:r w:rsidR="002142FB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A36CE8" w:rsidRPr="00A36CE8">
          <w:rPr>
            <w:rStyle w:val="Hypertextovodkaz"/>
            <w:b/>
            <w:bCs/>
            <w:color w:val="auto"/>
            <w:sz w:val="23"/>
            <w:szCs w:val="23"/>
          </w:rPr>
          <w:t xml:space="preserve"> </w:t>
        </w:r>
      </w:hyperlink>
      <w:r w:rsidR="005A5F2C" w:rsidRPr="00FB7C7D">
        <w:rPr>
          <w:b/>
          <w:bCs/>
          <w:sz w:val="23"/>
          <w:szCs w:val="23"/>
          <w:u w:val="single"/>
        </w:rPr>
        <w:tab/>
      </w:r>
      <w:r w:rsidR="005A5F2C" w:rsidRPr="00FB7C7D">
        <w:rPr>
          <w:b/>
          <w:bCs/>
          <w:sz w:val="23"/>
          <w:szCs w:val="23"/>
          <w:u w:val="single"/>
        </w:rPr>
        <w:tab/>
      </w:r>
      <w:r w:rsidR="005A5F2C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B86064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2142FB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B86064">
        <w:rPr>
          <w:b/>
          <w:bCs/>
          <w:sz w:val="23"/>
          <w:szCs w:val="23"/>
          <w:u w:val="single"/>
        </w:rPr>
        <w:t xml:space="preserve">  </w:t>
      </w:r>
      <w:r w:rsidR="0089211C">
        <w:rPr>
          <w:b/>
          <w:bCs/>
          <w:sz w:val="23"/>
          <w:szCs w:val="23"/>
          <w:u w:val="single"/>
        </w:rPr>
        <w:tab/>
      </w:r>
      <w:r w:rsidR="0089211C">
        <w:rPr>
          <w:b/>
          <w:bCs/>
          <w:sz w:val="23"/>
          <w:szCs w:val="23"/>
          <w:u w:val="single"/>
        </w:rPr>
        <w:tab/>
      </w:r>
      <w:r w:rsidR="005A5F2C" w:rsidRPr="00FB7C7D">
        <w:rPr>
          <w:b/>
          <w:bCs/>
          <w:sz w:val="23"/>
          <w:szCs w:val="23"/>
          <w:u w:val="single"/>
        </w:rPr>
        <w:t xml:space="preserve">Str. </w:t>
      </w:r>
      <w:r w:rsidR="007018C7">
        <w:rPr>
          <w:b/>
          <w:bCs/>
          <w:sz w:val="23"/>
          <w:szCs w:val="23"/>
          <w:u w:val="single"/>
        </w:rPr>
        <w:t>1</w:t>
      </w:r>
    </w:p>
    <w:p w:rsidR="005A5F2C" w:rsidRPr="00FB7C7D" w:rsidRDefault="005A5F2C" w:rsidP="00A36CE8">
      <w:pPr>
        <w:spacing w:before="120"/>
        <w:rPr>
          <w:b/>
          <w:bCs/>
          <w:sz w:val="23"/>
          <w:szCs w:val="23"/>
          <w:u w:val="single"/>
        </w:rPr>
      </w:pPr>
    </w:p>
    <w:p w:rsidR="005A5F2C" w:rsidRPr="00FB7C7D" w:rsidRDefault="00FC3485">
      <w:pPr>
        <w:jc w:val="both"/>
        <w:rPr>
          <w:b/>
          <w:bCs/>
          <w:sz w:val="23"/>
          <w:szCs w:val="23"/>
          <w:u w:val="single"/>
        </w:rPr>
      </w:pPr>
      <w:hyperlink w:anchor="z3" w:history="1">
        <w:r w:rsidR="0089211C" w:rsidRPr="0089211C">
          <w:rPr>
            <w:rStyle w:val="Hypertextovodkaz"/>
            <w:b/>
            <w:bCs/>
            <w:color w:val="auto"/>
            <w:sz w:val="23"/>
            <w:szCs w:val="23"/>
          </w:rPr>
          <w:t>D.3.</w:t>
        </w:r>
        <w:r w:rsidR="0089211C" w:rsidRPr="0089211C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711ADD" w:rsidRPr="00711ADD">
          <w:rPr>
            <w:rStyle w:val="Hypertextovodkaz"/>
            <w:b/>
            <w:bCs/>
            <w:color w:val="auto"/>
            <w:sz w:val="23"/>
            <w:szCs w:val="23"/>
          </w:rPr>
          <w:t>SO 09 Polní cesta DO 12b</w:t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F277E1">
          <w:rPr>
            <w:rStyle w:val="Hypertextovodkaz"/>
            <w:b/>
            <w:bCs/>
            <w:color w:val="auto"/>
            <w:sz w:val="23"/>
            <w:szCs w:val="23"/>
          </w:rPr>
          <w:tab/>
        </w:r>
        <w:r w:rsidR="00A36CE8" w:rsidRPr="00A36CE8">
          <w:rPr>
            <w:rStyle w:val="Hypertextovodkaz"/>
            <w:b/>
            <w:bCs/>
            <w:color w:val="auto"/>
            <w:sz w:val="23"/>
            <w:szCs w:val="23"/>
          </w:rPr>
          <w:t xml:space="preserve"> </w:t>
        </w:r>
      </w:hyperlink>
      <w:r w:rsidR="00A36CE8">
        <w:rPr>
          <w:b/>
          <w:bCs/>
          <w:sz w:val="23"/>
          <w:szCs w:val="23"/>
          <w:u w:val="single"/>
        </w:rPr>
        <w:tab/>
      </w:r>
      <w:r w:rsidR="005A5F2C" w:rsidRPr="00FB7C7D">
        <w:rPr>
          <w:b/>
          <w:bCs/>
          <w:sz w:val="23"/>
          <w:szCs w:val="23"/>
          <w:u w:val="single"/>
        </w:rPr>
        <w:tab/>
      </w:r>
      <w:r w:rsidR="005A5F2C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5F3970" w:rsidRPr="00FB7C7D">
        <w:rPr>
          <w:b/>
          <w:bCs/>
          <w:sz w:val="23"/>
          <w:szCs w:val="23"/>
          <w:u w:val="single"/>
        </w:rPr>
        <w:tab/>
      </w:r>
      <w:r w:rsidR="00B86064">
        <w:rPr>
          <w:b/>
          <w:bCs/>
          <w:sz w:val="23"/>
          <w:szCs w:val="23"/>
          <w:u w:val="single"/>
        </w:rPr>
        <w:tab/>
        <w:t xml:space="preserve">  </w:t>
      </w:r>
      <w:r w:rsidR="0089211C">
        <w:rPr>
          <w:b/>
          <w:bCs/>
          <w:sz w:val="23"/>
          <w:szCs w:val="23"/>
          <w:u w:val="single"/>
        </w:rPr>
        <w:tab/>
      </w:r>
      <w:r w:rsidR="00711ADD">
        <w:rPr>
          <w:b/>
          <w:bCs/>
          <w:sz w:val="23"/>
          <w:szCs w:val="23"/>
          <w:u w:val="single"/>
        </w:rPr>
        <w:tab/>
      </w:r>
      <w:r w:rsidR="00711ADD">
        <w:rPr>
          <w:b/>
          <w:bCs/>
          <w:sz w:val="23"/>
          <w:szCs w:val="23"/>
          <w:u w:val="single"/>
        </w:rPr>
        <w:tab/>
      </w:r>
      <w:r w:rsidR="00711ADD">
        <w:rPr>
          <w:b/>
          <w:bCs/>
          <w:sz w:val="23"/>
          <w:szCs w:val="23"/>
          <w:u w:val="single"/>
        </w:rPr>
        <w:tab/>
      </w:r>
      <w:r w:rsidR="00711ADD">
        <w:rPr>
          <w:b/>
          <w:bCs/>
          <w:sz w:val="23"/>
          <w:szCs w:val="23"/>
          <w:u w:val="single"/>
        </w:rPr>
        <w:tab/>
      </w:r>
      <w:r w:rsidR="005A5F2C" w:rsidRPr="00FB7C7D">
        <w:rPr>
          <w:b/>
          <w:bCs/>
          <w:sz w:val="23"/>
          <w:szCs w:val="23"/>
          <w:u w:val="single"/>
        </w:rPr>
        <w:t xml:space="preserve">Str. </w:t>
      </w:r>
      <w:r w:rsidR="007018C7">
        <w:rPr>
          <w:b/>
          <w:bCs/>
          <w:sz w:val="23"/>
          <w:szCs w:val="23"/>
          <w:u w:val="single"/>
        </w:rPr>
        <w:t>2</w:t>
      </w:r>
    </w:p>
    <w:p w:rsidR="00A36CE8" w:rsidRDefault="00A36CE8" w:rsidP="00A36CE8">
      <w:pPr>
        <w:spacing w:before="120"/>
        <w:rPr>
          <w:b/>
          <w:bCs/>
          <w:sz w:val="23"/>
          <w:szCs w:val="23"/>
          <w:u w:val="single"/>
        </w:rPr>
      </w:pPr>
    </w:p>
    <w:p w:rsidR="008B592F" w:rsidRPr="00FB7C7D" w:rsidRDefault="008B592F" w:rsidP="008B592F">
      <w:pPr>
        <w:jc w:val="both"/>
        <w:rPr>
          <w:b/>
          <w:bCs/>
          <w:sz w:val="23"/>
          <w:szCs w:val="23"/>
          <w:u w:val="single"/>
        </w:rPr>
      </w:pPr>
      <w:r>
        <w:rPr>
          <w:b/>
          <w:bCs/>
          <w:sz w:val="23"/>
          <w:szCs w:val="23"/>
          <w:u w:val="single"/>
        </w:rPr>
        <w:t>D</w:t>
      </w:r>
      <w:r w:rsidRPr="002142FB">
        <w:rPr>
          <w:b/>
          <w:bCs/>
          <w:sz w:val="23"/>
          <w:szCs w:val="23"/>
          <w:u w:val="single"/>
        </w:rPr>
        <w:t>.</w:t>
      </w:r>
      <w:r w:rsidR="00B15CAF">
        <w:rPr>
          <w:b/>
          <w:bCs/>
          <w:sz w:val="23"/>
          <w:szCs w:val="23"/>
          <w:u w:val="single"/>
        </w:rPr>
        <w:t>4</w:t>
      </w:r>
      <w:r w:rsidRPr="002142FB">
        <w:rPr>
          <w:b/>
          <w:bCs/>
          <w:sz w:val="23"/>
          <w:szCs w:val="23"/>
          <w:u w:val="single"/>
        </w:rPr>
        <w:t>.</w:t>
      </w:r>
      <w:r w:rsidRPr="002142FB"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>Fotodokumentace</w:t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>
        <w:rPr>
          <w:b/>
          <w:bCs/>
          <w:sz w:val="23"/>
          <w:szCs w:val="23"/>
          <w:u w:val="single"/>
        </w:rPr>
        <w:tab/>
      </w:r>
      <w:r w:rsidRPr="00FB7C7D">
        <w:rPr>
          <w:b/>
          <w:bCs/>
          <w:sz w:val="23"/>
          <w:szCs w:val="23"/>
          <w:u w:val="single"/>
        </w:rPr>
        <w:t xml:space="preserve">Str. </w:t>
      </w:r>
      <w:r w:rsidR="00B15CAF">
        <w:rPr>
          <w:b/>
          <w:bCs/>
          <w:sz w:val="23"/>
          <w:szCs w:val="23"/>
          <w:u w:val="single"/>
        </w:rPr>
        <w:t>7</w:t>
      </w:r>
    </w:p>
    <w:p w:rsidR="008B592F" w:rsidRPr="00FB7C7D" w:rsidRDefault="008B592F" w:rsidP="00B71211">
      <w:pPr>
        <w:spacing w:before="120"/>
        <w:rPr>
          <w:b/>
          <w:bCs/>
          <w:i/>
          <w:iCs/>
          <w:sz w:val="21"/>
          <w:szCs w:val="21"/>
        </w:rPr>
      </w:pPr>
    </w:p>
    <w:p w:rsidR="00B71211" w:rsidRPr="00FB7C7D" w:rsidRDefault="00B71211" w:rsidP="00B71211">
      <w:pPr>
        <w:spacing w:before="120"/>
        <w:rPr>
          <w:b/>
          <w:bCs/>
          <w:i/>
          <w:iCs/>
          <w:sz w:val="21"/>
          <w:szCs w:val="21"/>
        </w:rPr>
      </w:pPr>
    </w:p>
    <w:p w:rsidR="00B71211" w:rsidRPr="00FB7C7D" w:rsidRDefault="00B71211" w:rsidP="00B71211">
      <w:pPr>
        <w:spacing w:before="120"/>
        <w:rPr>
          <w:b/>
          <w:bCs/>
          <w:i/>
          <w:iCs/>
          <w:sz w:val="21"/>
          <w:szCs w:val="21"/>
        </w:rPr>
      </w:pPr>
    </w:p>
    <w:p w:rsidR="00B71211" w:rsidRPr="00FB7C7D" w:rsidRDefault="00B71211" w:rsidP="00B71211">
      <w:pPr>
        <w:spacing w:before="120"/>
        <w:rPr>
          <w:b/>
          <w:bCs/>
          <w:i/>
          <w:iCs/>
          <w:sz w:val="21"/>
          <w:szCs w:val="21"/>
        </w:rPr>
      </w:pPr>
    </w:p>
    <w:p w:rsidR="00AB3A68" w:rsidRPr="00FB7C7D" w:rsidRDefault="00AB3A68" w:rsidP="00AB3A68">
      <w:pPr>
        <w:spacing w:before="120"/>
        <w:rPr>
          <w:b/>
          <w:bCs/>
          <w:i/>
          <w:iCs/>
          <w:sz w:val="21"/>
          <w:szCs w:val="21"/>
        </w:rPr>
      </w:pPr>
    </w:p>
    <w:p w:rsidR="00F277E1" w:rsidRPr="00FB7C7D" w:rsidRDefault="00F277E1" w:rsidP="00F277E1">
      <w:pPr>
        <w:spacing w:before="120"/>
        <w:rPr>
          <w:b/>
          <w:bCs/>
          <w:i/>
          <w:iCs/>
          <w:sz w:val="21"/>
          <w:szCs w:val="21"/>
        </w:rPr>
      </w:pPr>
    </w:p>
    <w:p w:rsidR="00F277E1" w:rsidRPr="00FB7C7D" w:rsidRDefault="00F277E1" w:rsidP="00F277E1">
      <w:pPr>
        <w:spacing w:before="120"/>
        <w:rPr>
          <w:b/>
          <w:bCs/>
          <w:i/>
          <w:iCs/>
          <w:sz w:val="21"/>
          <w:szCs w:val="21"/>
        </w:rPr>
      </w:pPr>
    </w:p>
    <w:p w:rsidR="00AB3A68" w:rsidRPr="00FB7C7D" w:rsidRDefault="00A96855" w:rsidP="00AB3A68">
      <w:pPr>
        <w:spacing w:before="120"/>
        <w:rPr>
          <w:b/>
          <w:bCs/>
          <w:i/>
          <w:iCs/>
          <w:sz w:val="21"/>
          <w:szCs w:val="21"/>
        </w:rPr>
      </w:pPr>
      <w:r>
        <w:rPr>
          <w:b/>
          <w:bCs/>
          <w:i/>
          <w:iCs/>
          <w:sz w:val="21"/>
          <w:szCs w:val="21"/>
        </w:rPr>
        <w:br w:type="page"/>
      </w:r>
    </w:p>
    <w:p w:rsidR="00723539" w:rsidRPr="005F3970" w:rsidRDefault="00723539" w:rsidP="005F3970">
      <w:pPr>
        <w:spacing w:before="120" w:after="120"/>
        <w:rPr>
          <w:b/>
          <w:bCs/>
          <w:i/>
          <w:iCs/>
          <w:sz w:val="21"/>
          <w:szCs w:val="21"/>
        </w:rPr>
      </w:pPr>
    </w:p>
    <w:p w:rsidR="00AB3A68" w:rsidRDefault="00AB3A68" w:rsidP="00570147">
      <w:pPr>
        <w:rPr>
          <w:i/>
          <w:iCs/>
          <w:sz w:val="19"/>
          <w:szCs w:val="19"/>
        </w:rPr>
      </w:pPr>
    </w:p>
    <w:p w:rsidR="00AB3A68" w:rsidRPr="00AB3A68" w:rsidRDefault="00AB3A68" w:rsidP="00AB3A68">
      <w:pPr>
        <w:spacing w:before="120" w:after="120"/>
        <w:rPr>
          <w:b/>
          <w:bCs/>
          <w:i/>
          <w:iCs/>
          <w:sz w:val="21"/>
          <w:szCs w:val="21"/>
        </w:rPr>
      </w:pPr>
    </w:p>
    <w:p w:rsidR="00AB3A68" w:rsidRPr="009603D3" w:rsidRDefault="00AB3A68" w:rsidP="00AB3A68">
      <w:pPr>
        <w:spacing w:before="120" w:after="120"/>
        <w:rPr>
          <w:b/>
          <w:bCs/>
          <w:i/>
          <w:iCs/>
          <w:sz w:val="21"/>
          <w:szCs w:val="21"/>
        </w:rPr>
      </w:pPr>
    </w:p>
    <w:p w:rsidR="00AB3A68" w:rsidRPr="00AB3A68" w:rsidRDefault="00AB3A68" w:rsidP="00AB3A68">
      <w:pPr>
        <w:spacing w:before="120" w:after="120"/>
        <w:rPr>
          <w:b/>
          <w:bCs/>
          <w:i/>
          <w:iCs/>
          <w:sz w:val="21"/>
          <w:szCs w:val="21"/>
        </w:rPr>
      </w:pPr>
    </w:p>
    <w:p w:rsidR="00AB3A68" w:rsidRPr="009603D3" w:rsidRDefault="00AB3A68" w:rsidP="00AB3A68">
      <w:pPr>
        <w:spacing w:before="120" w:after="120"/>
        <w:rPr>
          <w:b/>
          <w:bCs/>
          <w:i/>
          <w:iCs/>
          <w:sz w:val="21"/>
          <w:szCs w:val="21"/>
        </w:rPr>
      </w:pPr>
    </w:p>
    <w:p w:rsidR="00AB3A68" w:rsidRPr="009603D3" w:rsidRDefault="00AB3A68" w:rsidP="00AB3A68">
      <w:pPr>
        <w:spacing w:before="120" w:after="120"/>
        <w:rPr>
          <w:b/>
          <w:bCs/>
          <w:i/>
          <w:iCs/>
          <w:sz w:val="21"/>
          <w:szCs w:val="21"/>
        </w:rPr>
      </w:pPr>
    </w:p>
    <w:p w:rsidR="005A5F2C" w:rsidRDefault="005A5F2C">
      <w:pPr>
        <w:spacing w:before="120" w:after="120"/>
        <w:rPr>
          <w:b/>
          <w:bCs/>
          <w:i/>
          <w:iCs/>
          <w:sz w:val="21"/>
          <w:szCs w:val="21"/>
        </w:rPr>
      </w:pPr>
    </w:p>
    <w:p w:rsidR="005A5F2C" w:rsidRDefault="005A5F2C">
      <w:pPr>
        <w:rPr>
          <w:b/>
          <w:bCs/>
          <w:sz w:val="31"/>
          <w:szCs w:val="31"/>
          <w:u w:val="single"/>
        </w:rPr>
      </w:pPr>
    </w:p>
    <w:p w:rsidR="005A5F2C" w:rsidRDefault="005A5F2C">
      <w:pPr>
        <w:rPr>
          <w:b/>
          <w:bCs/>
          <w:sz w:val="31"/>
          <w:szCs w:val="31"/>
          <w:u w:val="single"/>
        </w:rPr>
      </w:pPr>
    </w:p>
    <w:p w:rsidR="00D6647F" w:rsidRDefault="00D6647F">
      <w:pPr>
        <w:rPr>
          <w:b/>
          <w:bCs/>
          <w:sz w:val="31"/>
          <w:szCs w:val="31"/>
          <w:u w:val="single"/>
        </w:rPr>
        <w:sectPr w:rsidR="00D6647F" w:rsidSect="004F1382">
          <w:headerReference w:type="first" r:id="rId14"/>
          <w:footnotePr>
            <w:pos w:val="beneathText"/>
          </w:footnotePr>
          <w:pgSz w:w="11907" w:h="16840" w:code="9"/>
          <w:pgMar w:top="1276" w:right="1418" w:bottom="1418" w:left="0" w:header="709" w:footer="709" w:gutter="1701"/>
          <w:pgNumType w:start="0"/>
          <w:cols w:space="708"/>
          <w:titlePg/>
          <w:docGrid w:linePitch="360"/>
        </w:sectPr>
      </w:pPr>
    </w:p>
    <w:p w:rsidR="005F26A9" w:rsidRDefault="005A5F2C" w:rsidP="005F26A9">
      <w:pPr>
        <w:spacing w:after="360"/>
        <w:rPr>
          <w:b/>
          <w:bCs/>
          <w:sz w:val="31"/>
          <w:szCs w:val="31"/>
          <w:u w:val="single"/>
        </w:rPr>
      </w:pPr>
      <w:bookmarkStart w:id="0" w:name="_Toc232214420"/>
      <w:r>
        <w:rPr>
          <w:b/>
          <w:bCs/>
          <w:sz w:val="31"/>
          <w:szCs w:val="31"/>
          <w:u w:val="single"/>
        </w:rPr>
        <w:lastRenderedPageBreak/>
        <w:br w:type="page"/>
      </w:r>
      <w:bookmarkEnd w:id="0"/>
      <w:r w:rsidR="00F52264">
        <w:rPr>
          <w:b/>
          <w:bCs/>
          <w:sz w:val="31"/>
          <w:szCs w:val="31"/>
          <w:u w:val="single"/>
        </w:rPr>
        <w:lastRenderedPageBreak/>
        <w:t>D</w:t>
      </w:r>
      <w:r w:rsidR="008D57A0">
        <w:rPr>
          <w:b/>
          <w:bCs/>
          <w:sz w:val="31"/>
          <w:szCs w:val="31"/>
          <w:u w:val="single"/>
        </w:rPr>
        <w:t>.1</w:t>
      </w:r>
      <w:r w:rsidR="00A8437A" w:rsidRPr="00A8437A">
        <w:rPr>
          <w:b/>
          <w:bCs/>
          <w:sz w:val="31"/>
          <w:szCs w:val="31"/>
          <w:u w:val="single"/>
        </w:rPr>
        <w:tab/>
      </w:r>
      <w:r w:rsidR="008D57A0">
        <w:rPr>
          <w:b/>
          <w:bCs/>
          <w:sz w:val="31"/>
          <w:szCs w:val="31"/>
          <w:u w:val="single"/>
        </w:rPr>
        <w:t xml:space="preserve"> </w:t>
      </w:r>
      <w:r w:rsidR="00F52264" w:rsidRPr="00F52264">
        <w:rPr>
          <w:b/>
          <w:bCs/>
          <w:sz w:val="31"/>
          <w:szCs w:val="31"/>
          <w:u w:val="single"/>
        </w:rPr>
        <w:t>Současný stav území</w:t>
      </w:r>
    </w:p>
    <w:p w:rsidR="00C877D7" w:rsidRDefault="00D53ED1" w:rsidP="0023218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D53ED1">
        <w:t>Zájmové území se nachází v Pardubickém kraji, v okrese Svitavy. Dotčené pozemky leží v k.ú. Dlouhá Loučka, mimo zastavěné území.</w:t>
      </w:r>
    </w:p>
    <w:p w:rsidR="00DC5E88" w:rsidRDefault="00D53ED1" w:rsidP="0023218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Polní cesta</w:t>
      </w:r>
      <w:r w:rsidR="00DC5E88" w:rsidRPr="00DC5E88">
        <w:t xml:space="preserve"> </w:t>
      </w:r>
      <w:r>
        <w:t>C05</w:t>
      </w:r>
      <w:r w:rsidR="00DC5E88">
        <w:t xml:space="preserve"> tvoří </w:t>
      </w:r>
      <w:r>
        <w:t>přístup k zemědělským pozemkům a k vodním nádržím P7-1, P7-2, P7-3. Polní cesta</w:t>
      </w:r>
      <w:r w:rsidR="00DC5E88">
        <w:t xml:space="preserve"> </w:t>
      </w:r>
      <w:r>
        <w:t>je navržena v kategorii P5,0/30, jako hlavní polní cesta</w:t>
      </w:r>
      <w:r w:rsidR="00DC5E88">
        <w:t>. Napojení na státní silniční síť je r</w:t>
      </w:r>
      <w:r>
        <w:t>ealizováno sjezdem ze silnice I</w:t>
      </w:r>
      <w:r w:rsidR="00DC5E88">
        <w:t>I/</w:t>
      </w:r>
      <w:r>
        <w:t>368</w:t>
      </w:r>
      <w:r w:rsidR="00DC5E88">
        <w:t xml:space="preserve"> </w:t>
      </w:r>
      <w:r w:rsidR="001D1795">
        <w:t>Útěchov</w:t>
      </w:r>
      <w:r w:rsidR="00DC5E88">
        <w:t xml:space="preserve"> – </w:t>
      </w:r>
      <w:r w:rsidR="001D1795">
        <w:t>Dlouhá Loučka</w:t>
      </w:r>
      <w:r w:rsidR="00DC5E88">
        <w:t xml:space="preserve"> na polní cestu </w:t>
      </w:r>
      <w:r w:rsidR="001D1795">
        <w:t>C05</w:t>
      </w:r>
      <w:r w:rsidR="00DC5E88">
        <w:t xml:space="preserve"> (asf. kryt), stávajícím sjezdem navrženým ke kompletní rekonstrukci.</w:t>
      </w:r>
    </w:p>
    <w:p w:rsidR="00C877D7" w:rsidRDefault="00F52264" w:rsidP="00A8437A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Pozemky dotčené stavbou</w:t>
      </w:r>
      <w:r w:rsidR="00DC5E88">
        <w:t xml:space="preserve"> </w:t>
      </w:r>
      <w:r>
        <w:t xml:space="preserve">zaujímají rozlohu </w:t>
      </w:r>
      <w:r w:rsidR="001D1795">
        <w:t>1,68</w:t>
      </w:r>
      <w:r w:rsidR="00DC5E88">
        <w:t xml:space="preserve"> </w:t>
      </w:r>
      <w:r>
        <w:t>ha a</w:t>
      </w:r>
      <w:r w:rsidR="00A8437A">
        <w:t xml:space="preserve"> jsou v současnosti využívány </w:t>
      </w:r>
      <w:r w:rsidR="00DC5E88">
        <w:t xml:space="preserve">převážně </w:t>
      </w:r>
      <w:r w:rsidR="00A8437A">
        <w:t xml:space="preserve">jako </w:t>
      </w:r>
      <w:r w:rsidR="001D1795">
        <w:t xml:space="preserve">ostatní plocha a jako </w:t>
      </w:r>
      <w:r w:rsidR="00A8437A">
        <w:t>orná půda.</w:t>
      </w:r>
    </w:p>
    <w:p w:rsidR="003E2BA1" w:rsidRDefault="00F52264" w:rsidP="003E2BA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F52264">
        <w:t>Veškeré hydrotechnické výpočty, potřebné pro návrh úpravy, jakožto i hmotové tabulky souhrnné i jednotlivých stavebních objektů zvlášť, jsou součástí přílohy H.</w:t>
      </w:r>
    </w:p>
    <w:p w:rsidR="008D57A0" w:rsidRDefault="008D57A0" w:rsidP="006030DA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Dle závěrů IGP </w:t>
      </w:r>
      <w:r w:rsidR="00DC5E88" w:rsidRPr="00DC5E88">
        <w:t xml:space="preserve">se </w:t>
      </w:r>
      <w:r w:rsidR="00DC5E88">
        <w:t>v</w:t>
      </w:r>
      <w:r w:rsidR="00DC5E88" w:rsidRPr="00DC5E88">
        <w:t xml:space="preserve"> prostoru polní</w:t>
      </w:r>
      <w:r w:rsidR="00DC5E88">
        <w:t>ch cest</w:t>
      </w:r>
      <w:r w:rsidR="00DC5E88" w:rsidRPr="00DC5E88">
        <w:t xml:space="preserve"> po skrývce ornice </w:t>
      </w:r>
      <w:r w:rsidR="001D1795" w:rsidRPr="001D1795">
        <w:t xml:space="preserve">MLO </w:t>
      </w:r>
      <w:r w:rsidR="001D1795">
        <w:t xml:space="preserve">resp. </w:t>
      </w:r>
      <w:r w:rsidR="001D1795" w:rsidRPr="001D1795">
        <w:t xml:space="preserve">skrývce hlinitokamenitých navážek MGZ – GMZ </w:t>
      </w:r>
      <w:r w:rsidR="00DC5E88" w:rsidRPr="00DC5E88">
        <w:t xml:space="preserve">v mocnosti 0,3 m v pláni cesty objeví </w:t>
      </w:r>
      <w:r w:rsidR="001D1795" w:rsidRPr="001D1795">
        <w:t>pevné nízko až středně plastické písčité a prachové jíly v řadě CS – CL – CI. Jedná se o nebezpečně namrzavé materiály s difuzním vodním režimem, hodnocené normou ČSN 73 6133 a Dodatkem TP 170 jako podmínečně vhodné /CS/ až nevhodné /CL – CI/ podloží komunikací typu PIII</w:t>
      </w:r>
      <w:r w:rsidR="001D1795">
        <w:t xml:space="preserve"> s nutností úpravy</w:t>
      </w:r>
      <w:r w:rsidR="00DC5E88" w:rsidRPr="00DC5E88">
        <w:t xml:space="preserve">. Zlepšení únosnosti </w:t>
      </w:r>
      <w:r w:rsidR="00DC5E88">
        <w:t>bude dosaženo</w:t>
      </w:r>
      <w:r w:rsidR="00DC5E88" w:rsidRPr="00DC5E88">
        <w:t xml:space="preserve"> </w:t>
      </w:r>
      <w:r w:rsidR="00DC5E88">
        <w:t>vápněním</w:t>
      </w:r>
      <w:r w:rsidR="00DC5E88" w:rsidRPr="00DC5E88">
        <w:t xml:space="preserve"> (</w:t>
      </w:r>
      <w:r w:rsidR="00DC5E88">
        <w:t xml:space="preserve">v dávce </w:t>
      </w:r>
      <w:r w:rsidR="00DC5E88" w:rsidRPr="00DC5E88">
        <w:t>3% /</w:t>
      </w:r>
      <w:r w:rsidR="00DC5E88">
        <w:t xml:space="preserve"> do</w:t>
      </w:r>
      <w:r w:rsidR="00DC5E88" w:rsidRPr="00DC5E88">
        <w:t xml:space="preserve"> hl. 0,5 m). Po této úpravě by únosnost pláně měla dosáhnout hodnoty E</w:t>
      </w:r>
      <w:r w:rsidR="00DC5E88" w:rsidRPr="00DC5E88">
        <w:rPr>
          <w:vertAlign w:val="subscript"/>
        </w:rPr>
        <w:t>def,2</w:t>
      </w:r>
      <w:r w:rsidR="00DC5E88" w:rsidRPr="00DC5E88">
        <w:t xml:space="preserve"> = 35 MPa. Zemní práce je nutné směrovat do suchého období roku, dle ČSN 73 6133 budou prováděny výhradně v materiálech s třídou těžitelnosti I, rozpojitelnou běžnými rýpadly.</w:t>
      </w:r>
      <w:r w:rsidR="00DC5E88">
        <w:t xml:space="preserve"> </w:t>
      </w:r>
      <w:r w:rsidR="006030DA">
        <w:t>Uložení přebytku skrývkové ornice bude p</w:t>
      </w:r>
      <w:r w:rsidR="009059AC">
        <w:t>rovedeno se souhlasem vlastníka</w:t>
      </w:r>
      <w:r w:rsidR="001D1795">
        <w:t xml:space="preserve"> </w:t>
      </w:r>
      <w:r w:rsidR="006030DA">
        <w:t>(</w:t>
      </w:r>
      <w:r w:rsidR="009059AC">
        <w:t>Obec Dlouhá loučka</w:t>
      </w:r>
      <w:r w:rsidR="006030DA">
        <w:t xml:space="preserve">) na p.p.č. KN </w:t>
      </w:r>
      <w:r w:rsidR="009059AC">
        <w:t>3076</w:t>
      </w:r>
      <w:r w:rsidR="006030DA">
        <w:t>.</w:t>
      </w:r>
    </w:p>
    <w:p w:rsidR="008D57A0" w:rsidRDefault="008D57A0" w:rsidP="003E2BA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8D57A0">
        <w:t xml:space="preserve">Jako standardy pro provádění stavby budou </w:t>
      </w:r>
      <w:r w:rsidR="006030DA">
        <w:t>uplatněny</w:t>
      </w:r>
      <w:r w:rsidRPr="008D57A0">
        <w:t xml:space="preserve"> platné ČSN</w:t>
      </w:r>
      <w:r w:rsidR="00DC5E88">
        <w:t xml:space="preserve"> a TP</w:t>
      </w:r>
      <w:r w:rsidRPr="008D57A0">
        <w:t>, které se vážou ke kvalitě použitých materiálů, způsobu provádění konstrukcí a prací i ke kontrole kvality. Využití jiných technických standardů je možné po doložení způsobu certifikace, na základě předem uzavřené dohody zhotovitele stavby s investorem.</w:t>
      </w:r>
    </w:p>
    <w:p w:rsidR="00F52264" w:rsidRDefault="008D57A0" w:rsidP="003E2BA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8D57A0">
        <w:t>Přístup na sta</w:t>
      </w:r>
      <w:r w:rsidR="009059AC">
        <w:t xml:space="preserve">veniště je zajištěn ze silnice </w:t>
      </w:r>
      <w:r w:rsidRPr="008D57A0">
        <w:t>II/</w:t>
      </w:r>
      <w:r w:rsidR="009059AC">
        <w:t>368</w:t>
      </w:r>
      <w:r w:rsidRPr="008D57A0">
        <w:t xml:space="preserve"> </w:t>
      </w:r>
      <w:r w:rsidR="009059AC">
        <w:t>Útěchov – Dlouhá Loučka</w:t>
      </w:r>
      <w:r w:rsidRPr="008D57A0">
        <w:t xml:space="preserve">, na níž se napojuje navrhovaná polní cesta </w:t>
      </w:r>
      <w:r w:rsidR="009059AC">
        <w:t>C05</w:t>
      </w:r>
      <w:r w:rsidRPr="008D57A0">
        <w:t>, kt</w:t>
      </w:r>
      <w:r>
        <w:t xml:space="preserve">erá bude před vlastní realizací </w:t>
      </w:r>
      <w:r w:rsidRPr="008D57A0">
        <w:t xml:space="preserve">sloužit </w:t>
      </w:r>
      <w:r w:rsidR="009059AC">
        <w:t>i pro vnitrostaveništní dopravu pro vodní nádrže P7-1, P7-2, P7-3.</w:t>
      </w:r>
    </w:p>
    <w:p w:rsidR="00990BA2" w:rsidRDefault="00990BA2" w:rsidP="003E2BA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Jako pevné body, na něž bylo navázáno měření polohopisu, lze využít</w:t>
      </w:r>
      <w:r w:rsidR="00F57720">
        <w:t xml:space="preserve">: zhušťovací bod č. </w:t>
      </w:r>
      <w:r w:rsidR="009059AC">
        <w:t>220</w:t>
      </w:r>
      <w:r w:rsidR="00F57720">
        <w:t xml:space="preserve"> (</w:t>
      </w:r>
      <w:r w:rsidR="009059AC">
        <w:t>pokračování polní cesty asf. směrem k obci Dl. Loučka</w:t>
      </w:r>
      <w:r w:rsidR="00F57720">
        <w:t>)</w:t>
      </w:r>
      <w:r w:rsidR="009059AC">
        <w:t xml:space="preserve"> nebo zaměřený stávající kamenný mezník katastrální hranice v km 0,014 66 cesty C05 (kota 389,71)</w:t>
      </w:r>
      <w:r w:rsidR="00F57720">
        <w:t>.</w:t>
      </w:r>
    </w:p>
    <w:p w:rsidR="008D57A0" w:rsidRDefault="008D57A0" w:rsidP="008D57A0">
      <w:pPr>
        <w:spacing w:before="360" w:after="360"/>
        <w:rPr>
          <w:b/>
          <w:bCs/>
          <w:sz w:val="31"/>
          <w:szCs w:val="31"/>
          <w:u w:val="single"/>
        </w:rPr>
      </w:pPr>
      <w:r>
        <w:rPr>
          <w:b/>
          <w:bCs/>
          <w:sz w:val="31"/>
          <w:szCs w:val="31"/>
          <w:u w:val="single"/>
        </w:rPr>
        <w:t>D</w:t>
      </w:r>
      <w:r w:rsidRPr="00A8437A">
        <w:rPr>
          <w:b/>
          <w:bCs/>
          <w:sz w:val="31"/>
          <w:szCs w:val="31"/>
          <w:u w:val="single"/>
        </w:rPr>
        <w:t>.</w:t>
      </w:r>
      <w:r>
        <w:rPr>
          <w:b/>
          <w:bCs/>
          <w:sz w:val="31"/>
          <w:szCs w:val="31"/>
          <w:u w:val="single"/>
        </w:rPr>
        <w:t xml:space="preserve">2 </w:t>
      </w:r>
      <w:r w:rsidRPr="00A8437A">
        <w:rPr>
          <w:b/>
          <w:bCs/>
          <w:sz w:val="31"/>
          <w:szCs w:val="31"/>
          <w:u w:val="single"/>
        </w:rPr>
        <w:tab/>
      </w:r>
      <w:r w:rsidRPr="008D57A0">
        <w:rPr>
          <w:b/>
          <w:bCs/>
          <w:sz w:val="31"/>
          <w:szCs w:val="31"/>
          <w:u w:val="single"/>
        </w:rPr>
        <w:t>Přípravné práce</w:t>
      </w:r>
    </w:p>
    <w:p w:rsidR="005B1EDC" w:rsidRDefault="005B1EDC" w:rsidP="008D57A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Obvod staveniště bude před zahájením prací vytyčen a označen (dřevěné kolíky s popisem č. bodu, s červeně natřenou hlavou). Trvalá stabilizace hranic dotčených parcel (osazení plast. mezníků, hraničních kůlů</w:t>
      </w:r>
      <w:r w:rsidR="00DC5E88">
        <w:t xml:space="preserve"> – viz SO </w:t>
      </w:r>
      <w:r w:rsidR="009059AC">
        <w:t>01</w:t>
      </w:r>
      <w:r>
        <w:t>) bude osazena v závěru stavebních prací, aby nedošlo k jejímu znehodnocení při stavební činnosti.</w:t>
      </w:r>
    </w:p>
    <w:p w:rsidR="008D57A0" w:rsidRDefault="008D57A0" w:rsidP="008D57A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Seznam souřadnic pro vytyčení </w:t>
      </w:r>
      <w:r w:rsidR="005B1EDC">
        <w:t xml:space="preserve">hlavních bodů stavebních </w:t>
      </w:r>
      <w:r>
        <w:t>objektů je uved</w:t>
      </w:r>
      <w:r w:rsidR="005B1EDC">
        <w:t>en ve vytyčovacím výkresu (C.4), jedno</w:t>
      </w:r>
      <w:r w:rsidR="00DC5E88">
        <w:t>tlivé drobné objekty (propustky</w:t>
      </w:r>
      <w:r w:rsidR="005B1EDC">
        <w:t xml:space="preserve"> apod.) mají seznam souřadnic uveden vždy v podrobném výkresu.</w:t>
      </w:r>
      <w:r>
        <w:t xml:space="preserve"> </w:t>
      </w:r>
      <w:r w:rsidR="00944EAF">
        <w:t>Vytyčovací prvky trasy komunikace</w:t>
      </w:r>
      <w:r w:rsidR="00DC5E88">
        <w:t xml:space="preserve"> jsou součástí výkresů podrobných situací. </w:t>
      </w:r>
      <w:r w:rsidR="005B1EDC">
        <w:t>V</w:t>
      </w:r>
      <w:r>
        <w:t xml:space="preserve"> případě potřeby je možné souřadnice dalších bodů vytyčení odečíst ze situačního výkresu v digitální podobě v systému S-JSTK.</w:t>
      </w:r>
    </w:p>
    <w:p w:rsidR="00E27E90" w:rsidRDefault="005B1EDC" w:rsidP="00E27E9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lastRenderedPageBreak/>
        <w:t>Před zahájením stavebních prací budou rovněž vytyčena veškerá podzemní vedení (viz část E.)</w:t>
      </w:r>
      <w:r w:rsidR="00E27E90">
        <w:t xml:space="preserve"> a jejich umístění bude ověřeno kopanými sondami.</w:t>
      </w:r>
      <w:r>
        <w:t xml:space="preserve"> </w:t>
      </w:r>
    </w:p>
    <w:p w:rsidR="005B1EDC" w:rsidRDefault="006F5C2E" w:rsidP="00E27E9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K zásahu do vedení el. VN, VVN v rámci SO </w:t>
      </w:r>
      <w:r w:rsidR="00944EAF">
        <w:t>01</w:t>
      </w:r>
      <w:r>
        <w:t xml:space="preserve"> nedojde.</w:t>
      </w:r>
    </w:p>
    <w:p w:rsidR="008D57A0" w:rsidRDefault="00944EAF" w:rsidP="008D57A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944EAF">
        <w:t>Káceno bude 31 ks dřevin (výčetní pr. 0,1-0,3 m), zasahujících do záboru stavby. O povolení ke kácení dřevin bude před realizací požádáno u OÚ Dlouhá Loučka.</w:t>
      </w:r>
    </w:p>
    <w:p w:rsidR="007018C7" w:rsidRDefault="007018C7" w:rsidP="007018C7">
      <w:pPr>
        <w:spacing w:before="360" w:after="360"/>
        <w:rPr>
          <w:b/>
          <w:bCs/>
          <w:sz w:val="31"/>
          <w:szCs w:val="31"/>
          <w:u w:val="single"/>
        </w:rPr>
      </w:pPr>
      <w:r>
        <w:rPr>
          <w:b/>
          <w:bCs/>
          <w:sz w:val="31"/>
          <w:szCs w:val="31"/>
          <w:u w:val="single"/>
        </w:rPr>
        <w:t>D</w:t>
      </w:r>
      <w:r w:rsidRPr="00A8437A">
        <w:rPr>
          <w:b/>
          <w:bCs/>
          <w:sz w:val="31"/>
          <w:szCs w:val="31"/>
          <w:u w:val="single"/>
        </w:rPr>
        <w:t>.</w:t>
      </w:r>
      <w:r>
        <w:rPr>
          <w:b/>
          <w:bCs/>
          <w:sz w:val="31"/>
          <w:szCs w:val="31"/>
          <w:u w:val="single"/>
        </w:rPr>
        <w:t xml:space="preserve">3 </w:t>
      </w:r>
      <w:r w:rsidRPr="00A8437A">
        <w:rPr>
          <w:b/>
          <w:bCs/>
          <w:sz w:val="31"/>
          <w:szCs w:val="31"/>
          <w:u w:val="single"/>
        </w:rPr>
        <w:tab/>
      </w:r>
      <w:r w:rsidR="006F5C2E" w:rsidRPr="006F5C2E">
        <w:rPr>
          <w:b/>
          <w:bCs/>
          <w:sz w:val="31"/>
          <w:szCs w:val="31"/>
          <w:u w:val="single"/>
        </w:rPr>
        <w:t>SO 09 Polní cesta DO 12b</w:t>
      </w:r>
    </w:p>
    <w:p w:rsidR="00E55259" w:rsidRDefault="00944EAF" w:rsidP="00E5525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Hlavní</w:t>
      </w:r>
      <w:r w:rsidR="006F5C2E">
        <w:t xml:space="preserve"> polní cesta v kategorii P</w:t>
      </w:r>
      <w:r>
        <w:t>5</w:t>
      </w:r>
      <w:r w:rsidR="006F5C2E">
        <w:t>,0/30</w:t>
      </w:r>
      <w:r w:rsidR="007C3E5A">
        <w:t xml:space="preserve"> (v</w:t>
      </w:r>
      <w:r w:rsidR="007C3E5A" w:rsidRPr="007C3E5A">
        <w:t xml:space="preserve">olná šířka vozovky činí </w:t>
      </w:r>
      <w:r>
        <w:t>4</w:t>
      </w:r>
      <w:r w:rsidR="007C3E5A" w:rsidRPr="007C3E5A">
        <w:t>,</w:t>
      </w:r>
      <w:r>
        <w:t>0</w:t>
      </w:r>
      <w:r w:rsidR="007C3E5A" w:rsidRPr="007C3E5A">
        <w:t>0 m, zaštěrkov</w:t>
      </w:r>
      <w:r>
        <w:t>ané oboustranné krajnice 2 x 0,</w:t>
      </w:r>
      <w:r w:rsidR="007C3E5A" w:rsidRPr="007C3E5A">
        <w:t>5</w:t>
      </w:r>
      <w:r>
        <w:t>0</w:t>
      </w:r>
      <w:r w:rsidR="007C3E5A" w:rsidRPr="007C3E5A">
        <w:t xml:space="preserve"> m</w:t>
      </w:r>
      <w:r w:rsidR="007C3E5A">
        <w:t>)</w:t>
      </w:r>
      <w:r w:rsidR="006F5C2E">
        <w:t xml:space="preserve">, délka </w:t>
      </w:r>
      <w:r>
        <w:t>1283,30</w:t>
      </w:r>
      <w:r w:rsidR="006F5C2E" w:rsidRPr="006F5C2E">
        <w:t xml:space="preserve"> m</w:t>
      </w:r>
      <w:r w:rsidR="006F5C2E">
        <w:t xml:space="preserve">. </w:t>
      </w:r>
      <w:r w:rsidR="006F5C2E" w:rsidRPr="00FC1334">
        <w:rPr>
          <w:u w:val="single"/>
        </w:rPr>
        <w:t>Skladba konstrukčních vrstev</w:t>
      </w:r>
      <w:r w:rsidR="006F5C2E">
        <w:t xml:space="preserve"> dle </w:t>
      </w:r>
      <w:r w:rsidR="006F5C2E" w:rsidRPr="006F5C2E">
        <w:t>PN 402 (TP Katalog vozovek polních cest</w:t>
      </w:r>
      <w:r w:rsidR="006F5C2E">
        <w:t xml:space="preserve">, </w:t>
      </w:r>
      <w:r w:rsidR="00445DD5">
        <w:t xml:space="preserve">MZe </w:t>
      </w:r>
      <w:r w:rsidR="006F5C2E">
        <w:t>2011</w:t>
      </w:r>
      <w:r w:rsidR="006F5C2E" w:rsidRPr="006F5C2E">
        <w:t>)</w:t>
      </w:r>
      <w:r w:rsidR="006F5C2E">
        <w:t>:</w:t>
      </w:r>
    </w:p>
    <w:p w:rsidR="006F5C2E" w:rsidRDefault="006F5C2E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6F5C2E">
        <w:t>- asfaltobeton ACO 11</w:t>
      </w:r>
      <w:r w:rsidRPr="006F5C2E">
        <w:tab/>
      </w:r>
      <w:r w:rsidRPr="006F5C2E">
        <w:tab/>
      </w:r>
      <w:r w:rsidRPr="006F5C2E">
        <w:tab/>
      </w:r>
      <w:r w:rsidRPr="006F5C2E">
        <w:tab/>
      </w:r>
      <w:r w:rsidRPr="006F5C2E">
        <w:tab/>
      </w:r>
      <w:r w:rsidRPr="006F5C2E">
        <w:tab/>
      </w:r>
      <w:r w:rsidRPr="006F5C2E">
        <w:tab/>
        <w:t>40 mm</w:t>
      </w:r>
    </w:p>
    <w:p w:rsidR="006F5C2E" w:rsidRPr="006F5C2E" w:rsidRDefault="006F5C2E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6F5C2E">
        <w:t xml:space="preserve">- postřik živičný spojovací dle TP 102 </w:t>
      </w:r>
      <w:r w:rsidRPr="006F5C2E"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6F5C2E">
        <w:t>0,5 kg/m</w:t>
      </w:r>
      <w:r w:rsidRPr="006F5C2E">
        <w:rPr>
          <w:vertAlign w:val="superscript"/>
        </w:rPr>
        <w:t>2</w:t>
      </w:r>
    </w:p>
    <w:p w:rsidR="006F5C2E" w:rsidRPr="006F5C2E" w:rsidRDefault="006F5C2E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6F5C2E">
        <w:t>- obalované kamenivo ACP 16+</w:t>
      </w:r>
      <w:r w:rsidRPr="006F5C2E">
        <w:tab/>
      </w:r>
      <w:r w:rsidRPr="006F5C2E">
        <w:tab/>
        <w:t xml:space="preserve"> </w:t>
      </w:r>
      <w:r w:rsidRPr="006F5C2E">
        <w:tab/>
      </w:r>
      <w:r w:rsidRPr="006F5C2E">
        <w:tab/>
      </w:r>
      <w:r>
        <w:tab/>
      </w:r>
      <w:r>
        <w:tab/>
      </w:r>
      <w:r>
        <w:tab/>
      </w:r>
      <w:r w:rsidRPr="006F5C2E">
        <w:t>80 mm</w:t>
      </w:r>
    </w:p>
    <w:p w:rsidR="006F5C2E" w:rsidRPr="006F5C2E" w:rsidRDefault="006F5C2E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6F5C2E">
        <w:t xml:space="preserve">- štěrkodrť  ŠD </w:t>
      </w:r>
      <w:r w:rsidR="00783AE1">
        <w:t>A 0</w:t>
      </w:r>
      <w:r w:rsidR="00783AE1" w:rsidRPr="006F5C2E">
        <w:t>/</w:t>
      </w:r>
      <w:r w:rsidR="00783AE1">
        <w:t xml:space="preserve">32 </w:t>
      </w:r>
      <w:r w:rsidRPr="006F5C2E">
        <w:tab/>
      </w:r>
      <w:r w:rsidRPr="006F5C2E">
        <w:tab/>
      </w:r>
      <w:r w:rsidRPr="006F5C2E">
        <w:tab/>
      </w:r>
      <w:r w:rsidRPr="006F5C2E">
        <w:tab/>
        <w:t xml:space="preserve">       </w:t>
      </w:r>
      <w:r w:rsidRPr="006F5C2E">
        <w:tab/>
        <w:t xml:space="preserve">     150 mm</w:t>
      </w:r>
    </w:p>
    <w:p w:rsidR="006F5C2E" w:rsidRPr="006F5C2E" w:rsidRDefault="006F5C2E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6F5C2E">
        <w:t xml:space="preserve">- štěrkodrť  ŠD </w:t>
      </w:r>
      <w:r w:rsidR="00783AE1">
        <w:t xml:space="preserve">A </w:t>
      </w:r>
      <w:r w:rsidR="00783AE1" w:rsidRPr="006F5C2E">
        <w:t>32/63</w:t>
      </w:r>
      <w:r w:rsidRPr="006F5C2E">
        <w:tab/>
      </w:r>
      <w:r w:rsidRPr="006F5C2E">
        <w:tab/>
      </w:r>
      <w:r w:rsidRPr="006F5C2E">
        <w:tab/>
      </w:r>
      <w:r w:rsidRPr="006F5C2E">
        <w:tab/>
        <w:t xml:space="preserve">       </w:t>
      </w:r>
      <w:r w:rsidRPr="006F5C2E">
        <w:tab/>
        <w:t xml:space="preserve">     200 mm</w:t>
      </w:r>
    </w:p>
    <w:p w:rsidR="006F5C2E" w:rsidRPr="00E6411D" w:rsidRDefault="00E6411D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  <w:rPr>
          <w:u w:val="single"/>
        </w:rPr>
      </w:pPr>
      <w:r w:rsidRPr="00E6411D">
        <w:rPr>
          <w:u w:val="single"/>
        </w:rPr>
        <w:t>CELKEM</w:t>
      </w:r>
      <w:r w:rsidRPr="00E6411D">
        <w:rPr>
          <w:u w:val="single"/>
        </w:rPr>
        <w:tab/>
      </w:r>
      <w:r w:rsidRPr="00E6411D">
        <w:rPr>
          <w:u w:val="single"/>
        </w:rPr>
        <w:tab/>
      </w:r>
      <w:r w:rsidRPr="00E6411D">
        <w:rPr>
          <w:u w:val="single"/>
        </w:rPr>
        <w:tab/>
      </w:r>
      <w:r w:rsidRPr="00E6411D">
        <w:rPr>
          <w:u w:val="single"/>
        </w:rPr>
        <w:tab/>
      </w:r>
      <w:r w:rsidRPr="00E6411D">
        <w:rPr>
          <w:u w:val="single"/>
        </w:rPr>
        <w:tab/>
      </w:r>
      <w:r w:rsidRPr="00E6411D">
        <w:rPr>
          <w:u w:val="single"/>
        </w:rPr>
        <w:tab/>
      </w:r>
      <w:r w:rsidRPr="00E6411D">
        <w:rPr>
          <w:u w:val="single"/>
        </w:rPr>
        <w:tab/>
        <w:t>470 mm</w:t>
      </w:r>
    </w:p>
    <w:p w:rsidR="006F5C2E" w:rsidRPr="006F5C2E" w:rsidRDefault="006F5C2E" w:rsidP="006F5C2E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6F5C2E">
        <w:t xml:space="preserve">- vápnění </w:t>
      </w:r>
      <w:r>
        <w:t xml:space="preserve">pláně </w:t>
      </w:r>
      <w:r w:rsidRPr="006F5C2E">
        <w:t>30 kg/m</w:t>
      </w:r>
      <w:r w:rsidRPr="006F5C2E">
        <w:rPr>
          <w:vertAlign w:val="superscript"/>
        </w:rPr>
        <w:t>2</w:t>
      </w:r>
      <w:r w:rsidRPr="006F5C2E">
        <w:t xml:space="preserve"> (3%)</w:t>
      </w:r>
      <w:r w:rsidRPr="006F5C2E">
        <w:tab/>
      </w:r>
      <w:r w:rsidRPr="006F5C2E">
        <w:tab/>
      </w:r>
      <w:r w:rsidRPr="006F5C2E">
        <w:tab/>
      </w:r>
      <w:r w:rsidRPr="006F5C2E">
        <w:tab/>
      </w:r>
      <w:r w:rsidRPr="006F5C2E">
        <w:tab/>
      </w:r>
      <w:r w:rsidRPr="006F5C2E">
        <w:tab/>
      </w:r>
      <w:r>
        <w:tab/>
      </w:r>
      <w:r w:rsidRPr="006F5C2E">
        <w:t>500 mm</w:t>
      </w:r>
    </w:p>
    <w:p w:rsidR="006F5C2E" w:rsidRDefault="006F5C2E" w:rsidP="00E5525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4D5837" w:rsidRDefault="004D5837" w:rsidP="00E5525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4D5837">
        <w:t>Krajnice tvoří boční oporu a ochranu ko</w:t>
      </w:r>
      <w:r w:rsidR="00944EAF">
        <w:t xml:space="preserve">nstrukce vozovky, je navržena </w:t>
      </w:r>
      <w:r w:rsidRPr="004D5837">
        <w:t>zpevněná</w:t>
      </w:r>
      <w:r>
        <w:t>, v šíři 0,</w:t>
      </w:r>
      <w:r w:rsidR="00944EAF">
        <w:t>50</w:t>
      </w:r>
      <w:r>
        <w:t xml:space="preserve"> m</w:t>
      </w:r>
      <w:r w:rsidRPr="004D5837">
        <w:t xml:space="preserve">, tl. </w:t>
      </w:r>
      <w:r>
        <w:t>100</w:t>
      </w:r>
      <w:r w:rsidRPr="004D5837">
        <w:t xml:space="preserve"> </w:t>
      </w:r>
      <w:r>
        <w:t>mm, ze stěrkodrti frakce 0/22 mm</w:t>
      </w:r>
      <w:r w:rsidRPr="004D5837">
        <w:t xml:space="preserve">, </w:t>
      </w:r>
      <w:r>
        <w:t xml:space="preserve">v </w:t>
      </w:r>
      <w:r w:rsidRPr="004D5837">
        <w:t>příčném sklonu 8 %.</w:t>
      </w:r>
    </w:p>
    <w:p w:rsidR="00792121" w:rsidRDefault="00792121" w:rsidP="0079212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Skrývka ornice bude provedena v tl. 0,3 m.</w:t>
      </w:r>
    </w:p>
    <w:p w:rsidR="00792121" w:rsidRDefault="00792121" w:rsidP="0079212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445DD5">
        <w:t xml:space="preserve">Pláň </w:t>
      </w:r>
      <w:r>
        <w:t xml:space="preserve">bude </w:t>
      </w:r>
      <w:r w:rsidRPr="00445DD5">
        <w:t>zhutněna na min. E</w:t>
      </w:r>
      <w:r w:rsidRPr="00445DD5">
        <w:rPr>
          <w:vertAlign w:val="subscript"/>
        </w:rPr>
        <w:t>def,2</w:t>
      </w:r>
      <w:r w:rsidRPr="00445DD5">
        <w:t xml:space="preserve"> = 30 MPa (ČSN 72 1006), příčný sklon pláně </w:t>
      </w:r>
      <w:r>
        <w:t xml:space="preserve">bude proveden jako </w:t>
      </w:r>
      <w:r w:rsidRPr="00445DD5">
        <w:t>jednostranný</w:t>
      </w:r>
      <w:r>
        <w:t xml:space="preserve"> -</w:t>
      </w:r>
      <w:r w:rsidRPr="00445DD5">
        <w:t xml:space="preserve"> 3 %</w:t>
      </w:r>
      <w:r>
        <w:t xml:space="preserve"> ve sklonu </w:t>
      </w:r>
      <w:r w:rsidR="00944EAF">
        <w:t>dle pracovních PF</w:t>
      </w:r>
      <w:r>
        <w:t xml:space="preserve">, odvodnění </w:t>
      </w:r>
      <w:r w:rsidR="00944EAF">
        <w:t xml:space="preserve">pomístně </w:t>
      </w:r>
      <w:r>
        <w:t xml:space="preserve">prostřednictvím zaštěrkovaných drenážních žeber (viz vzorový PF) </w:t>
      </w:r>
      <w:r w:rsidR="00944EAF">
        <w:t>rozmístění viz situační výkres, celkem 24 ks</w:t>
      </w:r>
      <w:r w:rsidRPr="00445DD5">
        <w:t>.</w:t>
      </w:r>
      <w:r>
        <w:t xml:space="preserve"> P</w:t>
      </w:r>
      <w:r w:rsidRPr="00792121">
        <w:t>růřez</w:t>
      </w:r>
      <w:r>
        <w:t xml:space="preserve"> žeber je navržen</w:t>
      </w:r>
      <w:r w:rsidRPr="00792121">
        <w:t xml:space="preserve"> 300*300 mm</w:t>
      </w:r>
      <w:r>
        <w:t>, s</w:t>
      </w:r>
      <w:r w:rsidRPr="00792121">
        <w:t xml:space="preserve"> </w:t>
      </w:r>
      <w:r>
        <w:t>výplní</w:t>
      </w:r>
      <w:r w:rsidRPr="00792121">
        <w:t xml:space="preserve"> kamenivem fr. 32-63 mm, s ochrannou a separační geotextilií. Drenážní žebra budou vyústěna</w:t>
      </w:r>
      <w:r>
        <w:t xml:space="preserve"> volně</w:t>
      </w:r>
      <w:r w:rsidR="00944EAF">
        <w:t xml:space="preserve"> v násypovám svahu, resp. ve</w:t>
      </w:r>
      <w:r w:rsidRPr="00792121">
        <w:t xml:space="preserve"> břehu </w:t>
      </w:r>
      <w:r w:rsidR="00944EAF">
        <w:t>sousední vodoteče</w:t>
      </w:r>
      <w:r w:rsidRPr="00792121">
        <w:t>. Umístění jednotlivých žeber: km 0,</w:t>
      </w:r>
      <w:r w:rsidR="00944EAF">
        <w:t>110</w:t>
      </w:r>
      <w:r w:rsidRPr="00792121">
        <w:t xml:space="preserve"> 00, km 0,</w:t>
      </w:r>
      <w:r w:rsidR="00944EAF">
        <w:t>130</w:t>
      </w:r>
      <w:r w:rsidRPr="00792121">
        <w:t xml:space="preserve"> 00, km 0,</w:t>
      </w:r>
      <w:r w:rsidR="00944EAF">
        <w:t>150</w:t>
      </w:r>
      <w:r w:rsidRPr="00792121">
        <w:t xml:space="preserve"> 00, km 0,</w:t>
      </w:r>
      <w:r w:rsidR="00944EAF">
        <w:t>190</w:t>
      </w:r>
      <w:r w:rsidRPr="00792121">
        <w:t xml:space="preserve"> 00, km 0,</w:t>
      </w:r>
      <w:r w:rsidR="00944EAF">
        <w:t>210</w:t>
      </w:r>
      <w:r w:rsidRPr="00792121">
        <w:t xml:space="preserve"> 00, km 0,</w:t>
      </w:r>
      <w:r w:rsidR="00944EAF">
        <w:t>230</w:t>
      </w:r>
      <w:r w:rsidRPr="00792121">
        <w:t xml:space="preserve"> 00</w:t>
      </w:r>
      <w:r w:rsidR="00944EAF" w:rsidRPr="00792121">
        <w:t>, km 0,</w:t>
      </w:r>
      <w:r w:rsidR="00944EAF">
        <w:t>250</w:t>
      </w:r>
      <w:r w:rsidR="00944EAF" w:rsidRPr="00792121">
        <w:t xml:space="preserve"> 00, km 0,</w:t>
      </w:r>
      <w:r w:rsidR="00944EAF">
        <w:t>270</w:t>
      </w:r>
      <w:r w:rsidR="00944EAF" w:rsidRPr="00792121">
        <w:t xml:space="preserve"> 00, km 0,</w:t>
      </w:r>
      <w:r w:rsidR="00944EAF">
        <w:t>290</w:t>
      </w:r>
      <w:r w:rsidR="00944EAF" w:rsidRPr="00792121">
        <w:t xml:space="preserve"> 00, km 0,</w:t>
      </w:r>
      <w:r w:rsidR="00944EAF">
        <w:t>310</w:t>
      </w:r>
      <w:r w:rsidR="00944EAF" w:rsidRPr="00792121">
        <w:t xml:space="preserve"> 00, km 0,</w:t>
      </w:r>
      <w:r w:rsidR="00944EAF">
        <w:t>330</w:t>
      </w:r>
      <w:r w:rsidR="00944EAF" w:rsidRPr="00792121">
        <w:t xml:space="preserve"> 00, km 0,</w:t>
      </w:r>
      <w:r w:rsidR="00944EAF">
        <w:t>350</w:t>
      </w:r>
      <w:r w:rsidR="00944EAF" w:rsidRPr="00792121">
        <w:t xml:space="preserve"> 00, km 0,</w:t>
      </w:r>
      <w:r w:rsidR="00944EAF">
        <w:t>370</w:t>
      </w:r>
      <w:r w:rsidR="00944EAF" w:rsidRPr="00792121">
        <w:t xml:space="preserve"> 00, km 0,</w:t>
      </w:r>
      <w:r w:rsidR="00944EAF">
        <w:t>390</w:t>
      </w:r>
      <w:r w:rsidR="00944EAF" w:rsidRPr="00792121">
        <w:t xml:space="preserve"> 00, km 0,</w:t>
      </w:r>
      <w:r w:rsidR="00944EAF">
        <w:t>560</w:t>
      </w:r>
      <w:r w:rsidR="00944EAF" w:rsidRPr="00792121">
        <w:t xml:space="preserve"> 00, km 0,</w:t>
      </w:r>
      <w:r w:rsidR="00944EAF">
        <w:t>570</w:t>
      </w:r>
      <w:r w:rsidR="00944EAF" w:rsidRPr="00792121">
        <w:t xml:space="preserve"> 00, km 0,</w:t>
      </w:r>
      <w:r w:rsidR="00944EAF">
        <w:t>580</w:t>
      </w:r>
      <w:r w:rsidR="00944EAF" w:rsidRPr="00792121">
        <w:t xml:space="preserve"> 00, km 0,</w:t>
      </w:r>
      <w:r w:rsidR="00944EAF">
        <w:t>590</w:t>
      </w:r>
      <w:r w:rsidR="00944EAF" w:rsidRPr="00792121">
        <w:t xml:space="preserve"> 00, km 0,</w:t>
      </w:r>
      <w:r w:rsidR="00944EAF">
        <w:t>600</w:t>
      </w:r>
      <w:r w:rsidR="00944EAF" w:rsidRPr="00792121">
        <w:t xml:space="preserve"> 00, km </w:t>
      </w:r>
      <w:r w:rsidR="00944EAF">
        <w:t>1</w:t>
      </w:r>
      <w:r w:rsidR="00944EAF" w:rsidRPr="00792121">
        <w:t>,</w:t>
      </w:r>
      <w:r w:rsidR="00944EAF">
        <w:t>110</w:t>
      </w:r>
      <w:r w:rsidR="00944EAF" w:rsidRPr="00792121">
        <w:t xml:space="preserve"> 00, km </w:t>
      </w:r>
      <w:r w:rsidR="00944EAF">
        <w:t>1</w:t>
      </w:r>
      <w:r w:rsidR="00944EAF" w:rsidRPr="00792121">
        <w:t>,</w:t>
      </w:r>
      <w:r w:rsidR="00944EAF">
        <w:t>130</w:t>
      </w:r>
      <w:r w:rsidR="00944EAF" w:rsidRPr="00792121">
        <w:t xml:space="preserve"> 00, km </w:t>
      </w:r>
      <w:r w:rsidR="00944EAF">
        <w:t>1</w:t>
      </w:r>
      <w:r w:rsidR="00944EAF" w:rsidRPr="00792121">
        <w:t>,</w:t>
      </w:r>
      <w:r w:rsidR="00944EAF">
        <w:t>150</w:t>
      </w:r>
      <w:r w:rsidR="00944EAF" w:rsidRPr="00792121">
        <w:t xml:space="preserve"> 00, km </w:t>
      </w:r>
      <w:r w:rsidR="00944EAF">
        <w:t>1</w:t>
      </w:r>
      <w:r w:rsidR="00944EAF" w:rsidRPr="00792121">
        <w:t>,</w:t>
      </w:r>
      <w:r w:rsidR="00944EAF">
        <w:t>170</w:t>
      </w:r>
      <w:r w:rsidR="00944EAF" w:rsidRPr="00792121">
        <w:t xml:space="preserve"> 00, km </w:t>
      </w:r>
      <w:r w:rsidR="00944EAF">
        <w:t>1</w:t>
      </w:r>
      <w:r w:rsidR="00944EAF" w:rsidRPr="00792121">
        <w:t>,</w:t>
      </w:r>
      <w:r w:rsidR="00944EAF">
        <w:t>190</w:t>
      </w:r>
      <w:r w:rsidR="00944EAF" w:rsidRPr="00792121">
        <w:t xml:space="preserve"> 00</w:t>
      </w:r>
      <w:r w:rsidRPr="00792121">
        <w:t>.</w:t>
      </w:r>
    </w:p>
    <w:p w:rsidR="00792121" w:rsidRDefault="00792121" w:rsidP="00792121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Příčný sklon vozovky je navržen </w:t>
      </w:r>
      <w:r w:rsidRPr="00445DD5">
        <w:t>jednostranný</w:t>
      </w:r>
      <w:r>
        <w:t xml:space="preserve"> -</w:t>
      </w:r>
      <w:r w:rsidRPr="00445DD5">
        <w:t xml:space="preserve"> 3 %</w:t>
      </w:r>
      <w:r>
        <w:t xml:space="preserve"> </w:t>
      </w:r>
      <w:r w:rsidR="00944EAF">
        <w:t>viz pracovní PF</w:t>
      </w:r>
      <w:r>
        <w:t>.</w:t>
      </w:r>
    </w:p>
    <w:p w:rsidR="00E239ED" w:rsidRDefault="00E239ED" w:rsidP="00E239ED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555883" w:rsidRDefault="00445DD5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</w:pPr>
      <w:r w:rsidRPr="00FC1334">
        <w:rPr>
          <w:u w:val="single"/>
        </w:rPr>
        <w:t>Směrové vedení</w:t>
      </w:r>
      <w:r w:rsidRPr="00445DD5">
        <w:t xml:space="preserve"> trasy se skládá z přímek </w:t>
      </w:r>
      <w:r>
        <w:t>a z prostých kružnicových ob</w:t>
      </w:r>
      <w:r w:rsidR="009A5BCF">
        <w:t>louků</w:t>
      </w:r>
      <w:r w:rsidR="00555883">
        <w:t>: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944EAF" w:rsidRPr="00944EAF">
        <w:rPr>
          <w:i/>
        </w:rPr>
        <w:t>L=26.535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L=22.384</w:t>
      </w:r>
      <w:r w:rsidRPr="00555883">
        <w:rPr>
          <w:i/>
        </w:rPr>
        <w:t>, r=</w:t>
      </w:r>
      <w:r w:rsidR="0066732F">
        <w:rPr>
          <w:i/>
        </w:rPr>
        <w:t>300</w:t>
      </w:r>
      <w:r w:rsidRPr="00555883">
        <w:rPr>
          <w:i/>
        </w:rPr>
        <w:t>.0, y=</w:t>
      </w:r>
      <w:r w:rsidR="0066732F">
        <w:rPr>
          <w:i/>
        </w:rPr>
        <w:t>0</w:t>
      </w:r>
      <w:r w:rsidRPr="00555883">
        <w:rPr>
          <w:i/>
        </w:rPr>
        <w:t>.</w:t>
      </w:r>
      <w:r w:rsidR="0066732F">
        <w:rPr>
          <w:i/>
        </w:rPr>
        <w:t>209</w:t>
      </w:r>
      <w:r w:rsidRPr="00555883">
        <w:rPr>
          <w:i/>
        </w:rPr>
        <w:t xml:space="preserve">, </w:t>
      </w:r>
      <w:r w:rsidR="0066732F" w:rsidRPr="0066732F">
        <w:rPr>
          <w:i/>
        </w:rPr>
        <w:t>t=11.197</w:t>
      </w:r>
      <w:r w:rsidRPr="00555883">
        <w:rPr>
          <w:i/>
        </w:rPr>
        <w:t xml:space="preserve">, </w:t>
      </w:r>
      <w:r w:rsidR="0066732F" w:rsidRPr="0066732F">
        <w:rPr>
          <w:i/>
        </w:rPr>
        <w:t>a=-4.275</w:t>
      </w:r>
      <w:r w:rsidRPr="00555883">
        <w:rPr>
          <w:i/>
        </w:rPr>
        <w:t>°</w:t>
      </w:r>
      <w:r>
        <w:rPr>
          <w:i/>
        </w:rPr>
        <w:t xml:space="preserve">, </w:t>
      </w:r>
      <w:r w:rsidR="0066732F">
        <w:rPr>
          <w:i/>
        </w:rPr>
        <w:t>Δš = 0 m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L=5.451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L=62.817</w:t>
      </w:r>
      <w:r w:rsidRPr="00555883">
        <w:rPr>
          <w:i/>
        </w:rPr>
        <w:t>, r=</w:t>
      </w:r>
      <w:r w:rsidR="0066732F">
        <w:rPr>
          <w:i/>
        </w:rPr>
        <w:t>210</w:t>
      </w:r>
      <w:r w:rsidRPr="00555883">
        <w:rPr>
          <w:i/>
        </w:rPr>
        <w:t xml:space="preserve">.0, </w:t>
      </w:r>
      <w:r w:rsidR="0066732F" w:rsidRPr="0066732F">
        <w:rPr>
          <w:i/>
        </w:rPr>
        <w:t>y=2.344</w:t>
      </w:r>
      <w:r w:rsidRPr="00555883">
        <w:rPr>
          <w:i/>
        </w:rPr>
        <w:t xml:space="preserve">, </w:t>
      </w:r>
      <w:r w:rsidR="0066732F" w:rsidRPr="0066732F">
        <w:rPr>
          <w:i/>
        </w:rPr>
        <w:t>t=31.645</w:t>
      </w:r>
      <w:r w:rsidRPr="00555883">
        <w:rPr>
          <w:i/>
        </w:rPr>
        <w:t xml:space="preserve">, </w:t>
      </w:r>
      <w:r w:rsidR="0066732F" w:rsidRPr="0066732F">
        <w:rPr>
          <w:i/>
        </w:rPr>
        <w:t>a=17.139</w:t>
      </w:r>
      <w:r w:rsidRPr="00555883">
        <w:rPr>
          <w:i/>
        </w:rPr>
        <w:t>°</w:t>
      </w:r>
      <w:r>
        <w:rPr>
          <w:i/>
        </w:rPr>
        <w:t>,</w:t>
      </w:r>
      <w:r w:rsidR="0066732F">
        <w:rPr>
          <w:i/>
        </w:rPr>
        <w:t xml:space="preserve"> Δš = 0 m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L=4.949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lastRenderedPageBreak/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L=43.048</w:t>
      </w:r>
      <w:r w:rsidRPr="00555883">
        <w:rPr>
          <w:i/>
        </w:rPr>
        <w:t>, r=</w:t>
      </w:r>
      <w:r w:rsidR="0066732F">
        <w:rPr>
          <w:i/>
        </w:rPr>
        <w:t>110</w:t>
      </w:r>
      <w:r w:rsidRPr="00555883">
        <w:rPr>
          <w:i/>
        </w:rPr>
        <w:t xml:space="preserve">.0, </w:t>
      </w:r>
      <w:r w:rsidR="0066732F" w:rsidRPr="0066732F">
        <w:rPr>
          <w:i/>
        </w:rPr>
        <w:t>y=2.099</w:t>
      </w:r>
      <w:r w:rsidRPr="00555883">
        <w:rPr>
          <w:i/>
        </w:rPr>
        <w:t xml:space="preserve">, </w:t>
      </w:r>
      <w:r w:rsidR="0066732F" w:rsidRPr="0066732F">
        <w:rPr>
          <w:i/>
        </w:rPr>
        <w:t>t=21.803</w:t>
      </w:r>
      <w:r w:rsidRPr="00555883">
        <w:rPr>
          <w:i/>
        </w:rPr>
        <w:t xml:space="preserve">, </w:t>
      </w:r>
      <w:r w:rsidR="0066732F" w:rsidRPr="0066732F">
        <w:rPr>
          <w:i/>
        </w:rPr>
        <w:t>a=22.422</w:t>
      </w:r>
      <w:r w:rsidRPr="00555883">
        <w:rPr>
          <w:i/>
        </w:rPr>
        <w:t>°</w:t>
      </w:r>
      <w:r>
        <w:rPr>
          <w:i/>
        </w:rPr>
        <w:t xml:space="preserve">, </w:t>
      </w:r>
      <w:r w:rsidR="0066732F">
        <w:rPr>
          <w:i/>
        </w:rPr>
        <w:t xml:space="preserve">Δš = 0 </w:t>
      </w:r>
      <w:r w:rsidRPr="00555883">
        <w:rPr>
          <w:i/>
        </w:rPr>
        <w:t>m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L=16.770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L=39.352</w:t>
      </w:r>
      <w:r w:rsidRPr="00555883">
        <w:rPr>
          <w:i/>
        </w:rPr>
        <w:t>, r=</w:t>
      </w:r>
      <w:r w:rsidR="0066732F">
        <w:rPr>
          <w:i/>
        </w:rPr>
        <w:t>50</w:t>
      </w:r>
      <w:r w:rsidRPr="00555883">
        <w:rPr>
          <w:i/>
        </w:rPr>
        <w:t xml:space="preserve">.0, </w:t>
      </w:r>
      <w:r w:rsidR="0066732F" w:rsidRPr="0066732F">
        <w:rPr>
          <w:i/>
        </w:rPr>
        <w:t>y=3.822</w:t>
      </w:r>
      <w:r w:rsidRPr="00555883">
        <w:rPr>
          <w:i/>
        </w:rPr>
        <w:t xml:space="preserve">, </w:t>
      </w:r>
      <w:r w:rsidR="0066732F" w:rsidRPr="0066732F">
        <w:rPr>
          <w:i/>
        </w:rPr>
        <w:t>t=20.759</w:t>
      </w:r>
      <w:r w:rsidRPr="00555883">
        <w:rPr>
          <w:i/>
        </w:rPr>
        <w:t xml:space="preserve">, </w:t>
      </w:r>
      <w:r w:rsidR="0066732F" w:rsidRPr="0066732F">
        <w:rPr>
          <w:i/>
        </w:rPr>
        <w:t>a=-45.094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555883">
        <w:rPr>
          <w:i/>
        </w:rPr>
        <w:t>Δš = 0,</w:t>
      </w:r>
      <w:r w:rsidR="0066732F">
        <w:rPr>
          <w:i/>
        </w:rPr>
        <w:t>30</w:t>
      </w:r>
      <w:r w:rsidRPr="00555883">
        <w:rPr>
          <w:i/>
        </w:rPr>
        <w:t xml:space="preserve"> m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L=180.359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L=30.754</w:t>
      </w:r>
      <w:r w:rsidRPr="00555883">
        <w:rPr>
          <w:i/>
        </w:rPr>
        <w:t>, r=</w:t>
      </w:r>
      <w:r w:rsidR="0066732F">
        <w:rPr>
          <w:i/>
        </w:rPr>
        <w:t>500</w:t>
      </w:r>
      <w:r w:rsidRPr="00555883">
        <w:rPr>
          <w:i/>
        </w:rPr>
        <w:t xml:space="preserve">.0, </w:t>
      </w:r>
      <w:r w:rsidR="0066732F" w:rsidRPr="0066732F">
        <w:rPr>
          <w:i/>
        </w:rPr>
        <w:t>y=0.236</w:t>
      </w:r>
      <w:r w:rsidRPr="00555883">
        <w:rPr>
          <w:i/>
        </w:rPr>
        <w:t xml:space="preserve">, </w:t>
      </w:r>
      <w:r w:rsidR="0066732F" w:rsidRPr="0066732F">
        <w:rPr>
          <w:i/>
        </w:rPr>
        <w:t>t=15.382</w:t>
      </w:r>
      <w:r w:rsidRPr="00555883">
        <w:rPr>
          <w:i/>
        </w:rPr>
        <w:t xml:space="preserve">, </w:t>
      </w:r>
      <w:r w:rsidR="0066732F" w:rsidRPr="0066732F">
        <w:rPr>
          <w:i/>
        </w:rPr>
        <w:t>a=3.524</w:t>
      </w:r>
      <w:r w:rsidRPr="00555883">
        <w:rPr>
          <w:i/>
        </w:rPr>
        <w:t>°</w:t>
      </w:r>
      <w:r>
        <w:rPr>
          <w:i/>
        </w:rPr>
        <w:t xml:space="preserve">, </w:t>
      </w:r>
      <w:r w:rsidR="004D5837" w:rsidRPr="004D5837">
        <w:rPr>
          <w:i/>
        </w:rPr>
        <w:t xml:space="preserve">Δš = </w:t>
      </w:r>
      <w:r w:rsidR="0066732F">
        <w:rPr>
          <w:i/>
        </w:rPr>
        <w:t>0</w:t>
      </w:r>
      <w:r w:rsidR="004D5837" w:rsidRPr="004D5837">
        <w:rPr>
          <w:i/>
        </w:rPr>
        <w:t xml:space="preserve"> m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L=59.852</w:t>
      </w:r>
    </w:p>
    <w:p w:rsidR="00555883" w:rsidRP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L=31.752</w:t>
      </w:r>
      <w:r w:rsidRPr="00555883">
        <w:rPr>
          <w:i/>
        </w:rPr>
        <w:t>, r=</w:t>
      </w:r>
      <w:r w:rsidR="0066732F">
        <w:rPr>
          <w:i/>
        </w:rPr>
        <w:t>40</w:t>
      </w:r>
      <w:r w:rsidRPr="00555883">
        <w:rPr>
          <w:i/>
        </w:rPr>
        <w:t xml:space="preserve">.0, </w:t>
      </w:r>
      <w:r w:rsidR="0066732F" w:rsidRPr="0066732F">
        <w:rPr>
          <w:i/>
        </w:rPr>
        <w:t>y=3.109</w:t>
      </w:r>
      <w:r w:rsidR="0066732F">
        <w:rPr>
          <w:i/>
        </w:rPr>
        <w:t xml:space="preserve">, </w:t>
      </w:r>
      <w:r w:rsidR="0066732F" w:rsidRPr="0066732F">
        <w:rPr>
          <w:i/>
        </w:rPr>
        <w:t>t=16.766</w:t>
      </w:r>
      <w:r w:rsidRPr="00555883">
        <w:rPr>
          <w:i/>
        </w:rPr>
        <w:t xml:space="preserve">, </w:t>
      </w:r>
      <w:r w:rsidR="0066732F" w:rsidRPr="0066732F">
        <w:rPr>
          <w:i/>
        </w:rPr>
        <w:t>a=-45.481</w:t>
      </w:r>
      <w:r w:rsidRPr="00555883">
        <w:rPr>
          <w:i/>
        </w:rPr>
        <w:t>°</w:t>
      </w:r>
      <w:r w:rsidR="0066732F">
        <w:rPr>
          <w:i/>
        </w:rPr>
        <w:t xml:space="preserve">, </w:t>
      </w:r>
      <w:r w:rsidR="0066732F" w:rsidRPr="004D5837">
        <w:rPr>
          <w:i/>
        </w:rPr>
        <w:t xml:space="preserve">Δš = </w:t>
      </w:r>
      <w:r w:rsidR="0066732F">
        <w:rPr>
          <w:i/>
        </w:rPr>
        <w:t>0</w:t>
      </w:r>
      <w:r w:rsidR="0066732F" w:rsidRPr="004D5837">
        <w:rPr>
          <w:i/>
        </w:rPr>
        <w:t xml:space="preserve"> m</w:t>
      </w:r>
    </w:p>
    <w:p w:rsidR="0066732F" w:rsidRPr="00555883" w:rsidRDefault="00555883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66732F" w:rsidRPr="0066732F">
        <w:rPr>
          <w:i/>
        </w:rPr>
        <w:t>L=13.747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L=37.226</w:t>
      </w:r>
      <w:r w:rsidRPr="00555883">
        <w:rPr>
          <w:i/>
        </w:rPr>
        <w:t>, r=</w:t>
      </w:r>
      <w:r>
        <w:rPr>
          <w:i/>
        </w:rPr>
        <w:t>40</w:t>
      </w:r>
      <w:r w:rsidRPr="00555883">
        <w:rPr>
          <w:i/>
        </w:rPr>
        <w:t xml:space="preserve">.0, </w:t>
      </w:r>
      <w:r w:rsidRPr="0066732F">
        <w:rPr>
          <w:i/>
        </w:rPr>
        <w:t>y=4.253</w:t>
      </w:r>
      <w:r w:rsidRPr="00555883">
        <w:rPr>
          <w:i/>
        </w:rPr>
        <w:t xml:space="preserve">, </w:t>
      </w:r>
      <w:r w:rsidRPr="0066732F">
        <w:rPr>
          <w:i/>
        </w:rPr>
        <w:t>t=20.084</w:t>
      </w:r>
      <w:r w:rsidRPr="00555883">
        <w:rPr>
          <w:i/>
        </w:rPr>
        <w:t xml:space="preserve">, </w:t>
      </w:r>
      <w:r w:rsidRPr="0066732F">
        <w:rPr>
          <w:i/>
        </w:rPr>
        <w:t>a=53.322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4D5837">
        <w:rPr>
          <w:i/>
        </w:rPr>
        <w:t xml:space="preserve">Δš = </w:t>
      </w:r>
      <w:r>
        <w:rPr>
          <w:i/>
        </w:rPr>
        <w:t>0,50</w:t>
      </w:r>
      <w:r w:rsidRPr="004D5837">
        <w:rPr>
          <w:i/>
        </w:rPr>
        <w:t xml:space="preserve"> m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L=150.892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L=49.883</w:t>
      </w:r>
      <w:r w:rsidRPr="00555883">
        <w:rPr>
          <w:i/>
        </w:rPr>
        <w:t>, r=</w:t>
      </w:r>
      <w:r>
        <w:rPr>
          <w:i/>
        </w:rPr>
        <w:t>2</w:t>
      </w:r>
      <w:r w:rsidRPr="00555883">
        <w:rPr>
          <w:i/>
        </w:rPr>
        <w:t xml:space="preserve">50.0, </w:t>
      </w:r>
      <w:r w:rsidRPr="0066732F">
        <w:rPr>
          <w:i/>
        </w:rPr>
        <w:t>y=1.243</w:t>
      </w:r>
      <w:r w:rsidRPr="00555883">
        <w:rPr>
          <w:i/>
        </w:rPr>
        <w:t xml:space="preserve">, </w:t>
      </w:r>
      <w:r w:rsidRPr="0066732F">
        <w:rPr>
          <w:i/>
        </w:rPr>
        <w:t>t=25.025</w:t>
      </w:r>
      <w:r w:rsidRPr="00555883">
        <w:rPr>
          <w:i/>
        </w:rPr>
        <w:t xml:space="preserve">, </w:t>
      </w:r>
      <w:r w:rsidRPr="0066732F">
        <w:rPr>
          <w:i/>
        </w:rPr>
        <w:t>a=11.432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4D5837">
        <w:rPr>
          <w:i/>
        </w:rPr>
        <w:t xml:space="preserve">Δš = </w:t>
      </w:r>
      <w:r>
        <w:rPr>
          <w:i/>
        </w:rPr>
        <w:t>0</w:t>
      </w:r>
      <w:r w:rsidRPr="004D5837">
        <w:rPr>
          <w:i/>
        </w:rPr>
        <w:t xml:space="preserve"> m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L=87.242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L=32.576</w:t>
      </w:r>
      <w:r w:rsidRPr="00555883">
        <w:rPr>
          <w:i/>
        </w:rPr>
        <w:t xml:space="preserve">, </w:t>
      </w:r>
      <w:r w:rsidRPr="0066732F">
        <w:rPr>
          <w:i/>
        </w:rPr>
        <w:t>r=150.0</w:t>
      </w:r>
      <w:r w:rsidRPr="00555883">
        <w:rPr>
          <w:i/>
        </w:rPr>
        <w:t xml:space="preserve">, </w:t>
      </w:r>
      <w:r w:rsidRPr="0066732F">
        <w:rPr>
          <w:i/>
        </w:rPr>
        <w:t>y=0.883</w:t>
      </w:r>
      <w:r w:rsidRPr="00555883">
        <w:rPr>
          <w:i/>
        </w:rPr>
        <w:t xml:space="preserve">, </w:t>
      </w:r>
      <w:r w:rsidRPr="0066732F">
        <w:rPr>
          <w:i/>
        </w:rPr>
        <w:t>t=16.352</w:t>
      </w:r>
      <w:r w:rsidRPr="00555883">
        <w:rPr>
          <w:i/>
        </w:rPr>
        <w:t xml:space="preserve">, </w:t>
      </w:r>
      <w:r w:rsidRPr="0066732F">
        <w:rPr>
          <w:i/>
        </w:rPr>
        <w:t>a=-12.443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4D5837">
        <w:rPr>
          <w:i/>
        </w:rPr>
        <w:t xml:space="preserve">Δš = </w:t>
      </w:r>
      <w:r>
        <w:rPr>
          <w:i/>
        </w:rPr>
        <w:t>0</w:t>
      </w:r>
      <w:r w:rsidRPr="004D5837">
        <w:rPr>
          <w:i/>
        </w:rPr>
        <w:t xml:space="preserve"> m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L=187.670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L=17.701</w:t>
      </w:r>
      <w:r w:rsidRPr="00555883">
        <w:rPr>
          <w:i/>
        </w:rPr>
        <w:t>, r=</w:t>
      </w:r>
      <w:r>
        <w:rPr>
          <w:i/>
        </w:rPr>
        <w:t>200</w:t>
      </w:r>
      <w:r w:rsidRPr="00555883">
        <w:rPr>
          <w:i/>
        </w:rPr>
        <w:t xml:space="preserve">.0, </w:t>
      </w:r>
      <w:r w:rsidRPr="0066732F">
        <w:rPr>
          <w:i/>
        </w:rPr>
        <w:t>y=0.196</w:t>
      </w:r>
      <w:r w:rsidRPr="00555883">
        <w:rPr>
          <w:i/>
        </w:rPr>
        <w:t xml:space="preserve">, </w:t>
      </w:r>
      <w:r w:rsidRPr="0066732F">
        <w:rPr>
          <w:i/>
        </w:rPr>
        <w:t>t=8.856</w:t>
      </w:r>
      <w:r w:rsidRPr="00555883">
        <w:rPr>
          <w:i/>
        </w:rPr>
        <w:t xml:space="preserve">, </w:t>
      </w:r>
      <w:r w:rsidRPr="0066732F">
        <w:rPr>
          <w:i/>
        </w:rPr>
        <w:t>a=-5.071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4D5837">
        <w:rPr>
          <w:i/>
        </w:rPr>
        <w:t xml:space="preserve">Δš = </w:t>
      </w:r>
      <w:r>
        <w:rPr>
          <w:i/>
        </w:rPr>
        <w:t>0</w:t>
      </w:r>
      <w:r w:rsidRPr="004D5837">
        <w:rPr>
          <w:i/>
        </w:rPr>
        <w:t xml:space="preserve"> m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L=85.966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Pr="0066732F">
        <w:rPr>
          <w:i/>
        </w:rPr>
        <w:t>L=13.792</w:t>
      </w:r>
      <w:r w:rsidRPr="00555883">
        <w:rPr>
          <w:i/>
        </w:rPr>
        <w:t>, r=5</w:t>
      </w:r>
      <w:r>
        <w:rPr>
          <w:i/>
        </w:rPr>
        <w:t>0</w:t>
      </w:r>
      <w:r w:rsidRPr="00555883">
        <w:rPr>
          <w:i/>
        </w:rPr>
        <w:t xml:space="preserve">0.0, </w:t>
      </w:r>
      <w:r w:rsidRPr="0066732F">
        <w:rPr>
          <w:i/>
        </w:rPr>
        <w:t>y=0.048</w:t>
      </w:r>
      <w:r w:rsidRPr="00555883">
        <w:rPr>
          <w:i/>
        </w:rPr>
        <w:t xml:space="preserve">, </w:t>
      </w:r>
      <w:r w:rsidR="009A5BCF" w:rsidRPr="009A5BCF">
        <w:rPr>
          <w:i/>
        </w:rPr>
        <w:t>t=6.896</w:t>
      </w:r>
      <w:r w:rsidRPr="00555883">
        <w:rPr>
          <w:i/>
        </w:rPr>
        <w:t xml:space="preserve">, </w:t>
      </w:r>
      <w:r w:rsidR="009A5BCF" w:rsidRPr="009A5BCF">
        <w:rPr>
          <w:i/>
        </w:rPr>
        <w:t>a=-1.580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4D5837">
        <w:rPr>
          <w:i/>
        </w:rPr>
        <w:t xml:space="preserve">Δš = </w:t>
      </w:r>
      <w:r>
        <w:rPr>
          <w:i/>
        </w:rPr>
        <w:t>0</w:t>
      </w:r>
      <w:r w:rsidRPr="004D5837">
        <w:rPr>
          <w:i/>
        </w:rPr>
        <w:t xml:space="preserve"> m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9A5BCF" w:rsidRPr="009A5BCF">
        <w:rPr>
          <w:i/>
        </w:rPr>
        <w:t>L=21.004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oblouk </w:t>
      </w:r>
      <w:r w:rsidRPr="00555883">
        <w:rPr>
          <w:i/>
        </w:rPr>
        <w:tab/>
      </w:r>
      <w:r w:rsidRPr="00555883">
        <w:rPr>
          <w:i/>
        </w:rPr>
        <w:tab/>
      </w:r>
      <w:r w:rsidR="009A5BCF" w:rsidRPr="009A5BCF">
        <w:rPr>
          <w:i/>
        </w:rPr>
        <w:t>L=21.664</w:t>
      </w:r>
      <w:r w:rsidRPr="00555883">
        <w:rPr>
          <w:i/>
        </w:rPr>
        <w:t>, r=</w:t>
      </w:r>
      <w:r w:rsidR="009A5BCF">
        <w:rPr>
          <w:i/>
        </w:rPr>
        <w:t>11</w:t>
      </w:r>
      <w:r w:rsidRPr="00555883">
        <w:rPr>
          <w:i/>
        </w:rPr>
        <w:t xml:space="preserve">.0, </w:t>
      </w:r>
      <w:r w:rsidR="009A5BCF" w:rsidRPr="009A5BCF">
        <w:rPr>
          <w:i/>
        </w:rPr>
        <w:t>y=4.916</w:t>
      </w:r>
      <w:r w:rsidRPr="00555883">
        <w:rPr>
          <w:i/>
        </w:rPr>
        <w:t xml:space="preserve">, </w:t>
      </w:r>
      <w:r w:rsidR="009A5BCF" w:rsidRPr="009A5BCF">
        <w:rPr>
          <w:i/>
        </w:rPr>
        <w:t>t=16.570</w:t>
      </w:r>
      <w:r w:rsidRPr="00555883">
        <w:rPr>
          <w:i/>
        </w:rPr>
        <w:t xml:space="preserve">, </w:t>
      </w:r>
      <w:r w:rsidR="009A5BCF" w:rsidRPr="009A5BCF">
        <w:rPr>
          <w:i/>
        </w:rPr>
        <w:t>a=-112.843</w:t>
      </w:r>
      <w:r w:rsidRPr="00555883">
        <w:rPr>
          <w:i/>
        </w:rPr>
        <w:t>°</w:t>
      </w:r>
      <w:r>
        <w:rPr>
          <w:i/>
        </w:rPr>
        <w:t xml:space="preserve">, </w:t>
      </w:r>
      <w:r w:rsidRPr="004D5837">
        <w:rPr>
          <w:i/>
        </w:rPr>
        <w:t xml:space="preserve">Δš = </w:t>
      </w:r>
      <w:r>
        <w:rPr>
          <w:i/>
        </w:rPr>
        <w:t>0</w:t>
      </w:r>
      <w:r w:rsidRPr="004D5837">
        <w:rPr>
          <w:i/>
        </w:rPr>
        <w:t xml:space="preserve"> m</w:t>
      </w:r>
    </w:p>
    <w:p w:rsidR="0066732F" w:rsidRPr="00555883" w:rsidRDefault="0066732F" w:rsidP="0066732F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  <w:rPr>
          <w:i/>
        </w:rPr>
      </w:pPr>
      <w:r w:rsidRPr="00555883">
        <w:rPr>
          <w:i/>
        </w:rPr>
        <w:t xml:space="preserve">přímá </w:t>
      </w:r>
      <w:r w:rsidRPr="00555883">
        <w:rPr>
          <w:i/>
        </w:rPr>
        <w:tab/>
      </w:r>
      <w:r w:rsidRPr="00555883">
        <w:rPr>
          <w:i/>
        </w:rPr>
        <w:tab/>
      </w:r>
      <w:r w:rsidR="009A5BCF" w:rsidRPr="009A5BCF">
        <w:rPr>
          <w:i/>
        </w:rPr>
        <w:t>L=39.916</w:t>
      </w:r>
    </w:p>
    <w:p w:rsidR="00555883" w:rsidRDefault="00555883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</w:pPr>
    </w:p>
    <w:p w:rsidR="00445DD5" w:rsidRDefault="00445DD5" w:rsidP="00555883">
      <w:pPr>
        <w:widowControl w:val="0"/>
        <w:tabs>
          <w:tab w:val="left" w:pos="360"/>
          <w:tab w:val="right" w:pos="1560"/>
        </w:tabs>
        <w:spacing w:before="120" w:after="120"/>
        <w:ind w:firstLine="374"/>
        <w:jc w:val="both"/>
      </w:pPr>
      <w:r>
        <w:t xml:space="preserve"> Směrové oblouky </w:t>
      </w:r>
      <w:r w:rsidR="00555883" w:rsidRPr="00555883">
        <w:t>R&lt;</w:t>
      </w:r>
      <w:r w:rsidR="00555883">
        <w:t xml:space="preserve">80 </w:t>
      </w:r>
      <w:r w:rsidR="00555883" w:rsidRPr="00555883">
        <w:t>m</w:t>
      </w:r>
      <w:r w:rsidR="00555883">
        <w:t xml:space="preserve"> </w:t>
      </w:r>
      <w:r>
        <w:t>jsou navrženy s rozšířením jednostranným (</w:t>
      </w:r>
      <w:r w:rsidRPr="00445DD5">
        <w:t>Δ</w:t>
      </w:r>
      <w:r w:rsidR="0066732F">
        <w:t>š)</w:t>
      </w:r>
      <w:r w:rsidR="007C3E5A">
        <w:t>, s plynulým rozšířením vozovky 10</w:t>
      </w:r>
      <w:r w:rsidR="00CF660E">
        <w:t>,0 m</w:t>
      </w:r>
      <w:r w:rsidR="007C3E5A">
        <w:t>:</w:t>
      </w:r>
      <w:r w:rsidRPr="00445DD5">
        <w:t xml:space="preserve"> </w:t>
      </w:r>
    </w:p>
    <w:p w:rsidR="007C3E5A" w:rsidRDefault="007C3E5A" w:rsidP="007C3E5A">
      <w:pPr>
        <w:widowControl w:val="0"/>
        <w:tabs>
          <w:tab w:val="left" w:pos="360"/>
          <w:tab w:val="right" w:pos="3402"/>
        </w:tabs>
        <w:spacing w:before="120" w:after="120"/>
        <w:ind w:firstLine="374"/>
        <w:jc w:val="both"/>
      </w:pPr>
      <w:r>
        <w:t xml:space="preserve">- km </w:t>
      </w:r>
      <w:r w:rsidR="00CF660E" w:rsidRPr="00CF660E">
        <w:t>0.18195</w:t>
      </w:r>
      <w:r w:rsidR="00CF660E">
        <w:t xml:space="preserve"> – </w:t>
      </w:r>
      <w:r w:rsidR="00CF660E" w:rsidRPr="00CF660E">
        <w:t>0.22131</w:t>
      </w:r>
      <w:r>
        <w:tab/>
        <w:t xml:space="preserve"> </w:t>
      </w:r>
      <w:r>
        <w:tab/>
        <w:t xml:space="preserve">rozš. v oblouku pravostranné </w:t>
      </w:r>
      <w:r w:rsidRPr="00445DD5">
        <w:t>Δ</w:t>
      </w:r>
      <w:r>
        <w:t xml:space="preserve">š = </w:t>
      </w:r>
      <w:r w:rsidR="00CF660E">
        <w:t>0</w:t>
      </w:r>
      <w:r>
        <w:t>,30 m</w:t>
      </w:r>
    </w:p>
    <w:p w:rsidR="007C3E5A" w:rsidRDefault="007C3E5A" w:rsidP="007C3E5A">
      <w:pPr>
        <w:widowControl w:val="0"/>
        <w:tabs>
          <w:tab w:val="left" w:pos="360"/>
          <w:tab w:val="right" w:pos="3402"/>
        </w:tabs>
        <w:spacing w:before="120" w:after="120"/>
        <w:ind w:firstLine="374"/>
        <w:jc w:val="both"/>
      </w:pPr>
      <w:r>
        <w:t xml:space="preserve">- km </w:t>
      </w:r>
      <w:r w:rsidR="00CF660E" w:rsidRPr="00CF660E">
        <w:t>0.53777</w:t>
      </w:r>
      <w:r w:rsidR="00CF660E">
        <w:t xml:space="preserve"> </w:t>
      </w:r>
      <w:r>
        <w:t xml:space="preserve">– </w:t>
      </w:r>
      <w:r w:rsidR="00CF660E" w:rsidRPr="00CF660E">
        <w:t>0.57500</w:t>
      </w:r>
      <w:r>
        <w:tab/>
        <w:t xml:space="preserve"> </w:t>
      </w:r>
      <w:r>
        <w:tab/>
        <w:t xml:space="preserve">rozš. v oblouku </w:t>
      </w:r>
      <w:r w:rsidR="00CF660E">
        <w:t>le</w:t>
      </w:r>
      <w:r w:rsidRPr="007C3E5A">
        <w:t>vo</w:t>
      </w:r>
      <w:r>
        <w:t xml:space="preserve">stranné </w:t>
      </w:r>
      <w:r w:rsidRPr="00445DD5">
        <w:t>Δ</w:t>
      </w:r>
      <w:r>
        <w:t>š = 0,</w:t>
      </w:r>
      <w:r w:rsidR="00CF660E">
        <w:t>50</w:t>
      </w:r>
      <w:r>
        <w:t xml:space="preserve"> m</w:t>
      </w:r>
      <w:r>
        <w:tab/>
      </w:r>
    </w:p>
    <w:p w:rsidR="007C3E5A" w:rsidRDefault="007C3E5A" w:rsidP="004D5837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4D5837" w:rsidRDefault="004D5837" w:rsidP="004D5837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FC1334">
        <w:rPr>
          <w:u w:val="single"/>
        </w:rPr>
        <w:t>Výškové vedení</w:t>
      </w:r>
      <w:r>
        <w:t>: l</w:t>
      </w:r>
      <w:r w:rsidRPr="004D5837">
        <w:t xml:space="preserve">omy podélného sklonu jsou v trase zaobleny </w:t>
      </w:r>
      <w:r>
        <w:t>parabolickými oblouky vypuklými či</w:t>
      </w:r>
      <w:r w:rsidRPr="004D5837">
        <w:t xml:space="preserve"> vydutými</w:t>
      </w:r>
      <w:r>
        <w:t>.</w:t>
      </w:r>
      <w:r w:rsidRPr="004D5837">
        <w:t xml:space="preserve"> Parametry jsou znázorněny ve výkresu podélnéh</w:t>
      </w:r>
      <w:r>
        <w:t>o profilu</w:t>
      </w:r>
      <w:r w:rsidRPr="004D5837">
        <w:t xml:space="preserve">. Niveleta </w:t>
      </w:r>
      <w:r>
        <w:t xml:space="preserve">cesty </w:t>
      </w:r>
      <w:r w:rsidR="00CF660E">
        <w:t>C05</w:t>
      </w:r>
      <w:r w:rsidRPr="004D5837">
        <w:t xml:space="preserve"> </w:t>
      </w:r>
      <w:r>
        <w:t xml:space="preserve">plynule </w:t>
      </w:r>
      <w:r w:rsidRPr="004D5837">
        <w:t>navazuj</w:t>
      </w:r>
      <w:r w:rsidR="00CF660E">
        <w:t>e na stávající vedení silnice I</w:t>
      </w:r>
      <w:r w:rsidRPr="004D5837">
        <w:t>I/</w:t>
      </w:r>
      <w:r w:rsidR="00CF660E">
        <w:t>368</w:t>
      </w:r>
      <w:r>
        <w:t xml:space="preserve"> (u napojení na silnici</w:t>
      </w:r>
      <w:r w:rsidRPr="004D5837">
        <w:t xml:space="preserve"> </w:t>
      </w:r>
      <w:r w:rsidR="00CF660E">
        <w:t>I</w:t>
      </w:r>
      <w:r w:rsidR="00CF660E" w:rsidRPr="004D5837">
        <w:t>I/</w:t>
      </w:r>
      <w:r w:rsidR="00CF660E">
        <w:t xml:space="preserve">368 </w:t>
      </w:r>
      <w:r w:rsidRPr="004D5837">
        <w:t xml:space="preserve">je nutné přizpůsobit příčný sklon nové cesty </w:t>
      </w:r>
      <w:r w:rsidR="00CF660E">
        <w:t>C05</w:t>
      </w:r>
      <w:r w:rsidRPr="004D5837">
        <w:t xml:space="preserve"> na podélný s</w:t>
      </w:r>
      <w:r>
        <w:t>klon silnice).</w:t>
      </w:r>
    </w:p>
    <w:p w:rsidR="004842D1" w:rsidRDefault="004842D1" w:rsidP="009F74E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FC1334">
        <w:rPr>
          <w:u w:val="single"/>
        </w:rPr>
        <w:t xml:space="preserve">Napojení na silnici </w:t>
      </w:r>
      <w:r w:rsidR="00CF660E" w:rsidRPr="00CF660E">
        <w:rPr>
          <w:u w:val="single"/>
        </w:rPr>
        <w:t>II/368</w:t>
      </w:r>
      <w:r w:rsidR="00CF660E" w:rsidRPr="00CF660E">
        <w:t xml:space="preserve"> </w:t>
      </w:r>
      <w:r>
        <w:t>bude provedeno</w:t>
      </w:r>
      <w:r w:rsidRPr="004D5837">
        <w:t xml:space="preserve"> </w:t>
      </w:r>
      <w:r w:rsidRPr="004842D1">
        <w:t>v</w:t>
      </w:r>
      <w:r>
        <w:t> </w:t>
      </w:r>
      <w:r w:rsidRPr="004842D1">
        <w:t>úrovni</w:t>
      </w:r>
      <w:r>
        <w:t>, viz výše</w:t>
      </w:r>
      <w:r w:rsidRPr="004842D1">
        <w:t xml:space="preserve">, </w:t>
      </w:r>
      <w:r>
        <w:t xml:space="preserve">spolu s </w:t>
      </w:r>
      <w:r w:rsidRPr="004842D1">
        <w:t xml:space="preserve">osazením dvouřadého pásku (2*100 mm) drobných dl. kostek a </w:t>
      </w:r>
      <w:r>
        <w:t xml:space="preserve">se </w:t>
      </w:r>
      <w:r w:rsidRPr="004842D1">
        <w:t>zazubení</w:t>
      </w:r>
      <w:r>
        <w:t>m</w:t>
      </w:r>
      <w:r w:rsidRPr="004842D1">
        <w:t xml:space="preserve"> konstrukčních vrstev vozovek k plynulému napojení. Šířka napojení bude </w:t>
      </w:r>
      <w:r w:rsidR="00CF660E">
        <w:t>21</w:t>
      </w:r>
      <w:r>
        <w:t>,</w:t>
      </w:r>
      <w:r w:rsidR="00CF660E">
        <w:t>21</w:t>
      </w:r>
      <w:r w:rsidRPr="004842D1">
        <w:t xml:space="preserve"> m s příčným sklonem </w:t>
      </w:r>
      <w:r>
        <w:t>2,</w:t>
      </w:r>
      <w:r w:rsidR="00CF660E">
        <w:t>0</w:t>
      </w:r>
      <w:r w:rsidRPr="004842D1">
        <w:t xml:space="preserve"> %</w:t>
      </w:r>
      <w:r>
        <w:t xml:space="preserve"> (spád směrem k </w:t>
      </w:r>
      <w:r w:rsidR="00CF660E">
        <w:t>obci</w:t>
      </w:r>
      <w:r>
        <w:t xml:space="preserve"> </w:t>
      </w:r>
      <w:r w:rsidR="00CF660E">
        <w:t>Dl. Loučka</w:t>
      </w:r>
      <w:r>
        <w:t>)</w:t>
      </w:r>
      <w:r w:rsidRPr="004842D1">
        <w:t xml:space="preserve">. </w:t>
      </w:r>
      <w:r w:rsidR="00FC4057">
        <w:t xml:space="preserve">Zakružovací poloměry odbočení vpravo (směr </w:t>
      </w:r>
      <w:r w:rsidR="00CF660E">
        <w:t>Dl. Loučka</w:t>
      </w:r>
      <w:r w:rsidR="00FC4057">
        <w:t xml:space="preserve">) </w:t>
      </w:r>
      <w:r w:rsidR="00CF660E">
        <w:t xml:space="preserve">v ose </w:t>
      </w:r>
      <w:r w:rsidR="00FC4057">
        <w:t>R=</w:t>
      </w:r>
      <w:r w:rsidR="00CF660E">
        <w:t>9,00</w:t>
      </w:r>
      <w:r w:rsidR="00FC4057">
        <w:t xml:space="preserve"> m</w:t>
      </w:r>
      <w:r w:rsidR="00CF660E">
        <w:t>, okraj asfaltu pak R=6,30 m</w:t>
      </w:r>
      <w:r w:rsidR="00FC4057">
        <w:t xml:space="preserve">, odbočení vlevo (směr </w:t>
      </w:r>
      <w:r w:rsidR="00CF660E">
        <w:t>Útěchov</w:t>
      </w:r>
      <w:r w:rsidR="00FC4057">
        <w:t xml:space="preserve">) </w:t>
      </w:r>
      <w:r w:rsidR="00CF660E">
        <w:t>v ose R=15,00 m, okraj asfaltu pak R=</w:t>
      </w:r>
      <w:r w:rsidR="009F74E9">
        <w:t>10</w:t>
      </w:r>
      <w:r w:rsidR="00CF660E">
        <w:t>,</w:t>
      </w:r>
      <w:r w:rsidR="009F74E9">
        <w:t>00</w:t>
      </w:r>
      <w:r w:rsidR="00CF660E">
        <w:t xml:space="preserve"> m</w:t>
      </w:r>
      <w:r w:rsidR="00FC4057">
        <w:t xml:space="preserve">. </w:t>
      </w:r>
      <w:r w:rsidR="009F74E9">
        <w:t xml:space="preserve">Na silnici </w:t>
      </w:r>
      <w:r w:rsidRPr="004842D1">
        <w:t>II/</w:t>
      </w:r>
      <w:r w:rsidR="009F74E9">
        <w:t>368</w:t>
      </w:r>
      <w:r>
        <w:t xml:space="preserve"> </w:t>
      </w:r>
      <w:r w:rsidRPr="004842D1">
        <w:t xml:space="preserve">je třeba v místě napojení </w:t>
      </w:r>
      <w:r>
        <w:t xml:space="preserve">provést </w:t>
      </w:r>
      <w:r w:rsidRPr="004842D1">
        <w:t xml:space="preserve">oříznutí a vyčištění stávajícího krytu </w:t>
      </w:r>
      <w:r w:rsidR="00792121">
        <w:t>(v celé délce napojení)</w:t>
      </w:r>
      <w:r w:rsidRPr="004842D1">
        <w:t xml:space="preserve"> a po navázání krytu </w:t>
      </w:r>
      <w:r w:rsidR="009F74E9">
        <w:t>C05</w:t>
      </w:r>
      <w:r w:rsidR="00792121">
        <w:t xml:space="preserve"> a po provedení dvouřadého pásku</w:t>
      </w:r>
      <w:r w:rsidRPr="004842D1">
        <w:t xml:space="preserve"> </w:t>
      </w:r>
      <w:r w:rsidR="00792121">
        <w:t xml:space="preserve">provést </w:t>
      </w:r>
      <w:r w:rsidRPr="004842D1">
        <w:t xml:space="preserve">zalití asfaltovou emulzí. </w:t>
      </w:r>
      <w:r w:rsidR="00792121" w:rsidRPr="00792121">
        <w:t>Budou osazeny 2 ks smě</w:t>
      </w:r>
      <w:r w:rsidR="009F74E9">
        <w:t>rových sloupků  Z11g</w:t>
      </w:r>
      <w:r w:rsidR="00792121" w:rsidRPr="00792121">
        <w:t>. Dopravní značení bude umístěno dle TP 65.</w:t>
      </w:r>
      <w:r w:rsidR="00792121">
        <w:t xml:space="preserve"> </w:t>
      </w:r>
      <w:r w:rsidR="009F74E9">
        <w:t xml:space="preserve">Stávající trubní </w:t>
      </w:r>
      <w:r w:rsidR="009F74E9">
        <w:lastRenderedPageBreak/>
        <w:t>propustek DN400, 11,0 m, s bet. čely vybourat (3 m</w:t>
      </w:r>
      <w:r w:rsidR="009F74E9" w:rsidRPr="009F74E9">
        <w:rPr>
          <w:vertAlign w:val="superscript"/>
        </w:rPr>
        <w:t>3</w:t>
      </w:r>
      <w:r w:rsidR="009F74E9">
        <w:t xml:space="preserve"> suti). </w:t>
      </w:r>
      <w:r w:rsidRPr="004842D1">
        <w:t xml:space="preserve">Silniční příkop v místě </w:t>
      </w:r>
      <w:r w:rsidR="009F74E9">
        <w:t>sjezdu: nad propustkem v délce 10,0 m prohrábka na úroveň vtoku nového propustku (viz níže), pod propustkem prohrábnout v dl. 58,0 m (ke stáv. vodoteči) vč. pročištění dvou stávajících propustků v trase (tlakovou vodou)</w:t>
      </w:r>
      <w:r w:rsidR="00792121">
        <w:t>.</w:t>
      </w:r>
      <w:r w:rsidR="009F74E9">
        <w:t xml:space="preserve"> Celkem odtěžení cca 50 m</w:t>
      </w:r>
      <w:r w:rsidR="009F74E9" w:rsidRPr="009F74E9">
        <w:rPr>
          <w:vertAlign w:val="superscript"/>
        </w:rPr>
        <w:t>3</w:t>
      </w:r>
      <w:r w:rsidR="009F74E9">
        <w:t xml:space="preserve"> zeminy.</w:t>
      </w:r>
    </w:p>
    <w:p w:rsidR="00792121" w:rsidRDefault="00792121" w:rsidP="004D5837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792121">
        <w:t xml:space="preserve">Bezpečnostní rozhledy na </w:t>
      </w:r>
      <w:r>
        <w:t>sjezdu</w:t>
      </w:r>
      <w:r w:rsidRPr="00792121">
        <w:t xml:space="preserve"> a uspořádání dle §11 vyhl. 104/1997 Sb. řeší </w:t>
      </w:r>
      <w:r>
        <w:t>vykreslené rozhledové</w:t>
      </w:r>
      <w:r w:rsidRPr="00792121">
        <w:t xml:space="preserve"> trojúhelník</w:t>
      </w:r>
      <w:r>
        <w:t>y dle ČSN 73 61</w:t>
      </w:r>
      <w:r w:rsidR="009F74E9">
        <w:t>10</w:t>
      </w:r>
      <w:r>
        <w:t>. V</w:t>
      </w:r>
      <w:r w:rsidRPr="00792121">
        <w:t xml:space="preserve">ýpočet Dz </w:t>
      </w:r>
      <w:r>
        <w:t xml:space="preserve">je součástí samostatné přílohy (paré č. 0), byl odsouhlasen s DI PČR </w:t>
      </w:r>
      <w:r w:rsidR="009F74E9">
        <w:t>Svitavy</w:t>
      </w:r>
      <w:r>
        <w:t xml:space="preserve"> dne </w:t>
      </w:r>
      <w:r w:rsidR="009F74E9" w:rsidRPr="009F74E9">
        <w:t>5.4.2017</w:t>
      </w:r>
      <w:r w:rsidR="009F74E9">
        <w:t>. O</w:t>
      </w:r>
      <w:r>
        <w:t xml:space="preserve"> povolení </w:t>
      </w:r>
      <w:r w:rsidRPr="00792121">
        <w:t xml:space="preserve">připojení polní cesty </w:t>
      </w:r>
      <w:r w:rsidR="009F74E9">
        <w:t xml:space="preserve">C05 na silnici </w:t>
      </w:r>
      <w:r w:rsidRPr="00792121">
        <w:t>II/</w:t>
      </w:r>
      <w:r w:rsidR="009F74E9">
        <w:t>368</w:t>
      </w:r>
      <w:r w:rsidRPr="00792121">
        <w:t xml:space="preserve"> </w:t>
      </w:r>
      <w:r w:rsidR="009F74E9">
        <w:t>požádá investor</w:t>
      </w:r>
      <w:r w:rsidRPr="00792121">
        <w:t xml:space="preserve"> </w:t>
      </w:r>
      <w:r w:rsidR="009F74E9">
        <w:t xml:space="preserve"> Odbor</w:t>
      </w:r>
      <w:r w:rsidRPr="00792121">
        <w:t xml:space="preserve"> dopravy </w:t>
      </w:r>
      <w:r w:rsidR="009F74E9">
        <w:t>MěÚ Moravská Třebová v dostatečném předstihu před stavebním řízením</w:t>
      </w:r>
      <w:r>
        <w:t>.</w:t>
      </w:r>
    </w:p>
    <w:p w:rsidR="004842D1" w:rsidRDefault="004D5837" w:rsidP="004D5837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4D5837">
        <w:t>Pro bezpečné vyhnutí se protijedo</w:t>
      </w:r>
      <w:r>
        <w:t xml:space="preserve">ucích vozidel jsou v trase cesty navrženy </w:t>
      </w:r>
      <w:r w:rsidRPr="00FC1334">
        <w:rPr>
          <w:u w:val="single"/>
        </w:rPr>
        <w:t>výhybny</w:t>
      </w:r>
      <w:r w:rsidRPr="004D5837">
        <w:t xml:space="preserve"> s rozšířením jízdního pásu o 2</w:t>
      </w:r>
      <w:r>
        <w:t>,0</w:t>
      </w:r>
      <w:r w:rsidRPr="004D5837">
        <w:t xml:space="preserve"> m na </w:t>
      </w:r>
      <w:r w:rsidR="004842D1">
        <w:t>délku 20 m</w:t>
      </w:r>
      <w:r w:rsidRPr="004D5837">
        <w:t xml:space="preserve"> </w:t>
      </w:r>
      <w:r w:rsidR="004842D1">
        <w:t>(ČSN 73 6109):</w:t>
      </w:r>
    </w:p>
    <w:p w:rsidR="004842D1" w:rsidRDefault="004842D1" w:rsidP="004842D1">
      <w:pPr>
        <w:widowControl w:val="0"/>
        <w:tabs>
          <w:tab w:val="left" w:pos="360"/>
          <w:tab w:val="right" w:pos="4724"/>
        </w:tabs>
        <w:spacing w:before="120" w:after="120"/>
        <w:ind w:left="374"/>
        <w:jc w:val="both"/>
      </w:pPr>
      <w:r>
        <w:t xml:space="preserve">- </w:t>
      </w:r>
      <w:r w:rsidRPr="004842D1">
        <w:t xml:space="preserve">km </w:t>
      </w:r>
      <w:r w:rsidR="001B165D" w:rsidRPr="001B165D">
        <w:t>0.319 45-0.339 45</w:t>
      </w:r>
      <w:r w:rsidR="001B165D">
        <w:t xml:space="preserve"> </w:t>
      </w:r>
      <w:r w:rsidRPr="004842D1">
        <w:t>(výhybna šíře 2,00, délka rozšíření 20,00</w:t>
      </w:r>
      <w:r>
        <w:t xml:space="preserve"> m, náběhy rozšíření </w:t>
      </w:r>
      <w:r w:rsidR="001B165D">
        <w:t>6</w:t>
      </w:r>
      <w:r>
        <w:t>,</w:t>
      </w:r>
      <w:r w:rsidR="001B165D">
        <w:t>00</w:t>
      </w:r>
      <w:r>
        <w:t xml:space="preserve"> m / </w:t>
      </w:r>
      <w:r w:rsidR="001B165D">
        <w:t>6</w:t>
      </w:r>
      <w:r>
        <w:t>,</w:t>
      </w:r>
      <w:r w:rsidR="001B165D">
        <w:t>00</w:t>
      </w:r>
      <w:r>
        <w:t xml:space="preserve"> m</w:t>
      </w:r>
      <w:r w:rsidRPr="004842D1">
        <w:t xml:space="preserve">) </w:t>
      </w:r>
    </w:p>
    <w:p w:rsidR="001B165D" w:rsidRDefault="001B165D" w:rsidP="001B165D">
      <w:pPr>
        <w:widowControl w:val="0"/>
        <w:tabs>
          <w:tab w:val="left" w:pos="360"/>
          <w:tab w:val="right" w:pos="4724"/>
        </w:tabs>
        <w:spacing w:before="120" w:after="120"/>
        <w:ind w:left="374"/>
        <w:jc w:val="both"/>
      </w:pPr>
      <w:r>
        <w:t xml:space="preserve">- </w:t>
      </w:r>
      <w:r w:rsidRPr="004842D1">
        <w:t xml:space="preserve">km </w:t>
      </w:r>
      <w:r>
        <w:t xml:space="preserve">0.498 27-0.518 27 </w:t>
      </w:r>
      <w:r w:rsidRPr="004842D1">
        <w:t>(výhybna šíře 2,00, délka rozšíření 20,00</w:t>
      </w:r>
      <w:r>
        <w:t xml:space="preserve"> m, náběhy rozšíření 6,00 m / 5,75 m</w:t>
      </w:r>
      <w:r w:rsidRPr="004842D1">
        <w:t xml:space="preserve">) </w:t>
      </w:r>
    </w:p>
    <w:p w:rsidR="001B165D" w:rsidRDefault="001B165D" w:rsidP="001B165D">
      <w:pPr>
        <w:widowControl w:val="0"/>
        <w:tabs>
          <w:tab w:val="left" w:pos="360"/>
          <w:tab w:val="right" w:pos="4724"/>
        </w:tabs>
        <w:spacing w:before="120" w:after="120"/>
        <w:ind w:left="374"/>
        <w:jc w:val="both"/>
      </w:pPr>
      <w:r>
        <w:t xml:space="preserve">- </w:t>
      </w:r>
      <w:r w:rsidRPr="004842D1">
        <w:t xml:space="preserve">km </w:t>
      </w:r>
      <w:r w:rsidRPr="001B165D">
        <w:t>0.943 77-0.923 77</w:t>
      </w:r>
      <w:r>
        <w:t xml:space="preserve"> </w:t>
      </w:r>
      <w:r w:rsidRPr="004842D1">
        <w:t>(výhybna šíře 2,00, délka rozšíření 20,00</w:t>
      </w:r>
      <w:r>
        <w:t xml:space="preserve"> m, náběhy rozšíření 6,00 m / 6,00 m</w:t>
      </w:r>
      <w:r w:rsidRPr="004842D1">
        <w:t xml:space="preserve">) </w:t>
      </w:r>
    </w:p>
    <w:p w:rsidR="001B165D" w:rsidRDefault="001B165D" w:rsidP="001B165D">
      <w:pPr>
        <w:widowControl w:val="0"/>
        <w:tabs>
          <w:tab w:val="left" w:pos="360"/>
          <w:tab w:val="right" w:pos="4724"/>
        </w:tabs>
        <w:spacing w:before="120" w:after="120"/>
        <w:ind w:left="374"/>
        <w:jc w:val="both"/>
      </w:pPr>
      <w:r>
        <w:t xml:space="preserve">- </w:t>
      </w:r>
      <w:r w:rsidRPr="004842D1">
        <w:t xml:space="preserve">km </w:t>
      </w:r>
      <w:r w:rsidRPr="001B165D">
        <w:t>1.266 00-1.277 30</w:t>
      </w:r>
      <w:r>
        <w:t xml:space="preserve"> </w:t>
      </w:r>
      <w:r w:rsidRPr="004842D1">
        <w:t xml:space="preserve">(výhybna šíře 2,00, délka rozšíření </w:t>
      </w:r>
      <w:r>
        <w:t>11</w:t>
      </w:r>
      <w:r w:rsidRPr="004842D1">
        <w:t>,</w:t>
      </w:r>
      <w:r>
        <w:t>30 m, náběhy rozšíření 6,00 m / 6,00 m</w:t>
      </w:r>
      <w:r w:rsidRPr="004842D1">
        <w:t xml:space="preserve">) </w:t>
      </w:r>
    </w:p>
    <w:p w:rsidR="00792121" w:rsidRDefault="00792121" w:rsidP="004842D1">
      <w:pPr>
        <w:widowControl w:val="0"/>
        <w:tabs>
          <w:tab w:val="left" w:pos="360"/>
          <w:tab w:val="right" w:pos="4724"/>
        </w:tabs>
        <w:spacing w:before="120" w:after="120"/>
        <w:ind w:left="360" w:firstLine="14"/>
        <w:jc w:val="both"/>
      </w:pPr>
    </w:p>
    <w:p w:rsidR="00E239ED" w:rsidRDefault="00E239ED" w:rsidP="007C3E5A">
      <w:pPr>
        <w:widowControl w:val="0"/>
        <w:tabs>
          <w:tab w:val="left" w:pos="360"/>
          <w:tab w:val="right" w:pos="3402"/>
        </w:tabs>
        <w:spacing w:before="120" w:after="120"/>
        <w:ind w:firstLine="374"/>
        <w:jc w:val="both"/>
      </w:pPr>
      <w:r w:rsidRPr="00FC1334">
        <w:rPr>
          <w:u w:val="single"/>
        </w:rPr>
        <w:t>Sjezdy na zemědělské pozemky</w:t>
      </w:r>
      <w:r w:rsidRPr="00E239ED">
        <w:t xml:space="preserve"> jsou umístěny: </w:t>
      </w:r>
    </w:p>
    <w:p w:rsidR="00E239ED" w:rsidRDefault="00E239ED" w:rsidP="00E239E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="001B165D" w:rsidRPr="001B165D">
        <w:t>km 0,042 13-0,055 71</w:t>
      </w:r>
      <w:r w:rsidR="001B165D">
        <w:t xml:space="preserve"> </w:t>
      </w:r>
      <w:r w:rsidRPr="00E239ED">
        <w:t xml:space="preserve">hosp. sjezd </w:t>
      </w:r>
      <w:r w:rsidR="001B165D">
        <w:t>k nemovitosti</w:t>
      </w:r>
      <w:r w:rsidRPr="00E239ED">
        <w:t xml:space="preserve"> (okraj asf. vozovky bude zpevněn v dl. </w:t>
      </w:r>
      <w:r w:rsidR="001B165D">
        <w:t>13,50</w:t>
      </w:r>
      <w:r w:rsidRPr="00E239ED">
        <w:t xml:space="preserve"> m obrubníky ABO 100/15/30 osaze</w:t>
      </w:r>
      <w:r>
        <w:t xml:space="preserve">nými </w:t>
      </w:r>
      <w:r w:rsidR="00FC1334">
        <w:t xml:space="preserve">naležato </w:t>
      </w:r>
      <w:r>
        <w:t xml:space="preserve">do bet. základu </w:t>
      </w:r>
      <w:r w:rsidR="00FC1334">
        <w:t>průřez 550/500 mm C 20/25 XF 1 XA 1</w:t>
      </w:r>
      <w:r>
        <w:t>)</w:t>
      </w:r>
      <w:r w:rsidR="00FC1334">
        <w:t>.</w:t>
      </w:r>
    </w:p>
    <w:p w:rsidR="00E239ED" w:rsidRDefault="00E239ED" w:rsidP="00E239E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="001B165D" w:rsidRPr="001B165D">
        <w:t>km 0,092 62-0,096 62</w:t>
      </w:r>
      <w:r w:rsidRPr="00E239ED">
        <w:t xml:space="preserve"> hosp. sjezd (okraj asf. vozovky bude zpevněn v dl. </w:t>
      </w:r>
      <w:r w:rsidR="001B165D">
        <w:t>4</w:t>
      </w:r>
      <w:r w:rsidRPr="00E239ED">
        <w:t xml:space="preserve">,0 m obrubníky ABO 100/15/30 </w:t>
      </w:r>
      <w:r w:rsidR="00FC1334" w:rsidRPr="00E239ED">
        <w:t>osaze</w:t>
      </w:r>
      <w:r w:rsidR="00FC1334">
        <w:t>nými naležato do bet. základu průřez 550/500 mm C 20/25 XF 1 XA 1</w:t>
      </w:r>
      <w:r>
        <w:t>)</w:t>
      </w:r>
    </w:p>
    <w:p w:rsidR="00E239ED" w:rsidRDefault="00E239ED" w:rsidP="00E239E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="001B165D" w:rsidRPr="001B165D">
        <w:t>km 0,198 13-0,205 13</w:t>
      </w:r>
      <w:r w:rsidRPr="00E239ED">
        <w:t xml:space="preserve"> hosp. sjezd (okraj asf. vozovky bude zpevněn v dl. 7,0 m obrubníky ABO 100/15/30 </w:t>
      </w:r>
      <w:r w:rsidR="00FC1334" w:rsidRPr="00E239ED">
        <w:t>osaze</w:t>
      </w:r>
      <w:r w:rsidR="00FC1334">
        <w:t>nými naležato do bet. základu průřez 550/500 mm C 20/25 XF 1 XA 1</w:t>
      </w:r>
      <w:r>
        <w:t>)</w:t>
      </w:r>
    </w:p>
    <w:p w:rsidR="001B165D" w:rsidRDefault="001B165D" w:rsidP="001B165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Pr="001B165D">
        <w:t>km 0,437 19-0,444 19</w:t>
      </w:r>
      <w:r w:rsidRPr="00E239ED">
        <w:t xml:space="preserve"> hosp. sjezd (okraj asf. vozovky bude zpevněn v dl. 7,0 m obrubníky ABO 100/15/30 osaze</w:t>
      </w:r>
      <w:r>
        <w:t>nými naležato do bet. základu průřez 550/500 mm C 20/25 XF 1 XA 1)</w:t>
      </w:r>
    </w:p>
    <w:p w:rsidR="001B165D" w:rsidRDefault="001B165D" w:rsidP="001B165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Pr="001B165D">
        <w:t>km 0,502 12-0,514 17</w:t>
      </w:r>
      <w:r>
        <w:t xml:space="preserve"> </w:t>
      </w:r>
      <w:r w:rsidRPr="00E239ED">
        <w:t xml:space="preserve">hosp. sjezd (okraj asf. vozovky bude zpevněn v dl. </w:t>
      </w:r>
      <w:r>
        <w:t>12</w:t>
      </w:r>
      <w:r w:rsidRPr="00E239ED">
        <w:t>,0 m obrubníky ABO 100/15/30 osaze</w:t>
      </w:r>
      <w:r>
        <w:t>nými naležato do bet. základu průřez 550/500 mm C 20/25 XF 1 XA 1)</w:t>
      </w:r>
    </w:p>
    <w:p w:rsidR="001B165D" w:rsidRDefault="001B165D" w:rsidP="001B165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Pr="001B165D">
        <w:t>km 0,785 25-0,792 25</w:t>
      </w:r>
      <w:r>
        <w:t xml:space="preserve"> vlevo </w:t>
      </w:r>
      <w:r w:rsidRPr="00E239ED">
        <w:t>hosp. sjezd (okraj asf. vozovky bude zpevněn v dl. 7,0 m obrubníky ABO 100/15/30 osaze</w:t>
      </w:r>
      <w:r>
        <w:t>nými naležato do bet. základu průřez 550/500 mm C 20/25 XF 1 XA 1)</w:t>
      </w:r>
    </w:p>
    <w:p w:rsidR="001B165D" w:rsidRDefault="001B165D" w:rsidP="001B165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Pr="001B165D">
        <w:t>km 0,785 25-0,792 25</w:t>
      </w:r>
      <w:r>
        <w:t xml:space="preserve"> vpravo </w:t>
      </w:r>
      <w:r w:rsidRPr="00E239ED">
        <w:t>hosp. sjezd (okraj asf. vozovky bude zpevněn v dl. 7,0 m obrubníky ABO 100/15/30 osaze</w:t>
      </w:r>
      <w:r>
        <w:t>nými naležato do bet. základu průřez 550/500 mm C 20/25 XF 1 XA 1)</w:t>
      </w:r>
    </w:p>
    <w:p w:rsidR="001B165D" w:rsidRDefault="001B165D" w:rsidP="00E239E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</w:p>
    <w:p w:rsidR="00E239ED" w:rsidRDefault="00E239ED" w:rsidP="00E239E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lastRenderedPageBreak/>
        <w:t xml:space="preserve">- </w:t>
      </w:r>
      <w:r w:rsidR="001B165D" w:rsidRPr="001B165D">
        <w:t>km 0,884 04-0,891 04</w:t>
      </w:r>
      <w:r w:rsidR="001B165D">
        <w:t xml:space="preserve"> </w:t>
      </w:r>
      <w:r w:rsidRPr="00E239ED">
        <w:t>hosp. sjezd</w:t>
      </w:r>
      <w:r>
        <w:t xml:space="preserve"> údržby na korunu hráze, bude </w:t>
      </w:r>
      <w:r w:rsidRPr="001B165D">
        <w:rPr>
          <w:u w:val="single"/>
        </w:rPr>
        <w:t>uzavřen oc. závorou</w:t>
      </w:r>
      <w:r w:rsidRPr="00E239ED">
        <w:t xml:space="preserve"> (okraj asf. vozovky bude zpevněn v dl. 7,0 m obrubníky ABO 100/15/30 </w:t>
      </w:r>
      <w:r w:rsidR="00FC1334" w:rsidRPr="00E239ED">
        <w:t>osaze</w:t>
      </w:r>
      <w:r w:rsidR="00FC1334">
        <w:t>nými naležato do bet. základu průřez 550/500 mm C 20/25 XF 1 XA 1</w:t>
      </w:r>
      <w:r w:rsidR="001B165D">
        <w:t>)</w:t>
      </w:r>
    </w:p>
    <w:p w:rsidR="001B165D" w:rsidRDefault="001B165D" w:rsidP="001B165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Pr="001B165D">
        <w:t>km 0,954 97-0,961 97</w:t>
      </w:r>
      <w:r>
        <w:t xml:space="preserve"> </w:t>
      </w:r>
      <w:r w:rsidRPr="00E239ED">
        <w:t>hosp. sjezd (okraj asf. vozovky bude zpevněn v dl. 7,0 m obrubníky ABO 100/15/30 osaze</w:t>
      </w:r>
      <w:r>
        <w:t>nými naležato do bet. základu průřez 550/500 mm C 20/25 XF 1 XA 1)</w:t>
      </w:r>
    </w:p>
    <w:p w:rsidR="004D5837" w:rsidRDefault="00E239ED" w:rsidP="00E239ED">
      <w:pPr>
        <w:widowControl w:val="0"/>
        <w:tabs>
          <w:tab w:val="left" w:pos="360"/>
          <w:tab w:val="right" w:pos="3402"/>
        </w:tabs>
        <w:spacing w:before="120" w:after="120"/>
        <w:ind w:left="360" w:firstLine="14"/>
        <w:jc w:val="both"/>
      </w:pPr>
      <w:r>
        <w:t xml:space="preserve">- </w:t>
      </w:r>
      <w:r w:rsidR="001B165D" w:rsidRPr="001B165D">
        <w:t>km 1,266 00-1,277 30</w:t>
      </w:r>
      <w:r w:rsidR="001B165D">
        <w:t xml:space="preserve"> </w:t>
      </w:r>
      <w:r w:rsidRPr="00E239ED">
        <w:t xml:space="preserve">hosp. sjezd (okraj asf. vozovky bude zpevněn v dl. </w:t>
      </w:r>
      <w:r w:rsidR="001B165D">
        <w:t>11,3</w:t>
      </w:r>
      <w:r w:rsidRPr="00E239ED">
        <w:t xml:space="preserve"> m obrubníky ABO 100/15/30 </w:t>
      </w:r>
      <w:r w:rsidR="00FC1334" w:rsidRPr="00E239ED">
        <w:t>osaze</w:t>
      </w:r>
      <w:r w:rsidR="00FC1334">
        <w:t>nými naležato do bet. základu průřez 550/500 mm C 20/25 XF 1 XA 1</w:t>
      </w:r>
      <w:r w:rsidRPr="00E239ED">
        <w:t>).</w:t>
      </w:r>
    </w:p>
    <w:p w:rsidR="00E239ED" w:rsidRDefault="00FC1334" w:rsidP="00FC1334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Každý z budovaných sjezdů bude označen </w:t>
      </w:r>
      <w:r w:rsidRPr="00FC1334">
        <w:t>2 ks směrových sloupků  Z11g</w:t>
      </w:r>
      <w:r>
        <w:t>.</w:t>
      </w:r>
    </w:p>
    <w:p w:rsidR="008226A3" w:rsidRDefault="008226A3" w:rsidP="008226A3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8226A3">
        <w:t xml:space="preserve">V km 0,308 42 bude vybudována ŽB vtoková a kontrolní šachta na stáv. trubním vedení odvodňovacího hlavníku, vč. předpokládané rekonstrukce trubního vedení </w:t>
      </w:r>
      <w:r>
        <w:t xml:space="preserve">odvodňovacího hlavníku </w:t>
      </w:r>
      <w:r w:rsidRPr="008226A3">
        <w:t>DN 300</w:t>
      </w:r>
      <w:r>
        <w:t xml:space="preserve"> v dl. 42 bm (PE trouby NEPERFOROVANÉ PE RAUPLEN 315 UP, uložení do ŠP lože TL. 100 mm). Stávající i rekonstruované vedení je vyústěno s obetonováním do stávající vodoteče.</w:t>
      </w:r>
    </w:p>
    <w:p w:rsidR="008226A3" w:rsidRPr="008226A3" w:rsidRDefault="008226A3" w:rsidP="008226A3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8226A3">
        <w:t xml:space="preserve">V úseku km 0,894 39-1,085 61 zemní těleso cesty tvoří hráz navržené vodní nádrže P 7-1 (realizace </w:t>
      </w:r>
      <w:r>
        <w:t xml:space="preserve">hráze </w:t>
      </w:r>
      <w:r w:rsidRPr="008226A3">
        <w:t>předchází budování polní cesty C05).</w:t>
      </w:r>
    </w:p>
    <w:p w:rsidR="00FC1334" w:rsidRDefault="00FC1334" w:rsidP="00FC1334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FC1334">
        <w:t xml:space="preserve">V rámci SO </w:t>
      </w:r>
      <w:r w:rsidR="00FE30BB">
        <w:t>01</w:t>
      </w:r>
      <w:r w:rsidRPr="00FC1334">
        <w:t xml:space="preserve"> bude v km </w:t>
      </w:r>
      <w:r w:rsidR="00FE30BB" w:rsidRPr="00FE30BB">
        <w:t>0,006 08</w:t>
      </w:r>
      <w:r w:rsidR="00FE30BB">
        <w:t xml:space="preserve"> </w:t>
      </w:r>
      <w:r w:rsidRPr="00FC1334">
        <w:t xml:space="preserve">vybudován </w:t>
      </w:r>
      <w:r w:rsidRPr="00FC1334">
        <w:rPr>
          <w:u w:val="single"/>
        </w:rPr>
        <w:t>trubní propustek</w:t>
      </w:r>
      <w:r w:rsidRPr="00FC1334">
        <w:t xml:space="preserve"> </w:t>
      </w:r>
      <w:r>
        <w:t xml:space="preserve">z ŽB trub </w:t>
      </w:r>
      <w:r w:rsidRPr="00FC1334">
        <w:t>T</w:t>
      </w:r>
      <w:r>
        <w:t>Z</w:t>
      </w:r>
      <w:r w:rsidRPr="00FC1334">
        <w:t xml:space="preserve">H-Q DN </w:t>
      </w:r>
      <w:r w:rsidR="00FE30BB">
        <w:t>600</w:t>
      </w:r>
      <w:r w:rsidRPr="00FC1334">
        <w:t xml:space="preserve"> dl. </w:t>
      </w:r>
      <w:r w:rsidR="00FE30BB">
        <w:t>15,10</w:t>
      </w:r>
      <w:r w:rsidRPr="00FC1334">
        <w:t xml:space="preserve"> m</w:t>
      </w:r>
      <w:r w:rsidR="00872265">
        <w:t xml:space="preserve">, podélného sklonu </w:t>
      </w:r>
      <w:r w:rsidR="00FE30BB">
        <w:t>1</w:t>
      </w:r>
      <w:r w:rsidR="00872265">
        <w:t xml:space="preserve"> %</w:t>
      </w:r>
      <w:r w:rsidRPr="00FC1334">
        <w:t xml:space="preserve">, s kamennými čely, zešikmenými ve skl. 1:1 (přemostění </w:t>
      </w:r>
      <w:r w:rsidR="00FE30BB">
        <w:t>silničního příkopu v prostoru sjezdu z II</w:t>
      </w:r>
      <w:r>
        <w:t>/</w:t>
      </w:r>
      <w:r w:rsidR="00FE30BB">
        <w:t>368</w:t>
      </w:r>
      <w:r w:rsidRPr="00FC1334">
        <w:t>).</w:t>
      </w:r>
      <w:r w:rsidR="00FC4057">
        <w:t xml:space="preserve"> ŽB trouby budou obetonovány železobetonem </w:t>
      </w:r>
      <w:r w:rsidR="00FC4057" w:rsidRPr="00FC4057">
        <w:t>C 25/30 XC 4, XF 3</w:t>
      </w:r>
      <w:r w:rsidR="00FC4057">
        <w:t xml:space="preserve"> s výztuží KARI KY 50 150x150/8 mm. Vyrovnání základové spáry </w:t>
      </w:r>
      <w:r w:rsidR="00FC4057" w:rsidRPr="00FC4057">
        <w:t>podkladní</w:t>
      </w:r>
      <w:r w:rsidR="00FC4057">
        <w:t xml:space="preserve">m </w:t>
      </w:r>
      <w:r w:rsidR="00FC4057" w:rsidRPr="00FC4057">
        <w:t>beton</w:t>
      </w:r>
      <w:r w:rsidR="00FC4057">
        <w:t xml:space="preserve">em C 12/15  XA1. Šikmá čela ze železobetonu </w:t>
      </w:r>
      <w:r w:rsidR="00FC4057" w:rsidRPr="00FC4057">
        <w:t>C 25/30 XC 4, XF 3</w:t>
      </w:r>
      <w:r w:rsidR="00FC4057">
        <w:t xml:space="preserve"> s výztuží KARI KY 50 150x150/8 mm budou položena na ŽB základu 600/700/</w:t>
      </w:r>
      <w:r w:rsidR="00FE30BB">
        <w:t>2000</w:t>
      </w:r>
      <w:r w:rsidR="00FC4057">
        <w:t xml:space="preserve"> z téhož materiálu, čela budou opatřena lícovým obkladem </w:t>
      </w:r>
      <w:r w:rsidR="00FC4057" w:rsidRPr="00FC4057">
        <w:t xml:space="preserve">z </w:t>
      </w:r>
      <w:r w:rsidR="00872265">
        <w:t>LK</w:t>
      </w:r>
      <w:r w:rsidR="00FC4057" w:rsidRPr="00FC4057">
        <w:t xml:space="preserve"> do bet. C 25/30, vč. spárování</w:t>
      </w:r>
      <w:r w:rsidR="00FC4057">
        <w:t xml:space="preserve"> maltou </w:t>
      </w:r>
      <w:r w:rsidR="00FC4057" w:rsidRPr="00FC4057">
        <w:t>MC-M2</w:t>
      </w:r>
      <w:r w:rsidR="00FC4057">
        <w:t xml:space="preserve">0 vodotěsnou, mrazuvzdornou T50. </w:t>
      </w:r>
      <w:r w:rsidR="00872265">
        <w:t xml:space="preserve">Opevnění na vtoku a výtoku propustku </w:t>
      </w:r>
      <w:r w:rsidR="00FE30BB">
        <w:t xml:space="preserve">o délce 2,0 m </w:t>
      </w:r>
      <w:r w:rsidR="00872265">
        <w:t xml:space="preserve">bude provedeno </w:t>
      </w:r>
      <w:r w:rsidR="00FE30BB">
        <w:t>kam. rovnaninou tl. 400 mm do ŠP/ŠD lože tl. 100 mm</w:t>
      </w:r>
      <w:r w:rsidR="00872265">
        <w:t>.</w:t>
      </w:r>
    </w:p>
    <w:p w:rsidR="00872265" w:rsidRDefault="00FE30BB" w:rsidP="00FC1334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Napojení stávajících polních cest v trase C05 bude provedeno v konstrukci obdobné PN 402:</w:t>
      </w:r>
    </w:p>
    <w:p w:rsidR="008226A3" w:rsidRDefault="00FE30BB" w:rsidP="008226A3">
      <w:pPr>
        <w:pStyle w:val="Odstavecseseznamem"/>
        <w:widowControl w:val="0"/>
        <w:numPr>
          <w:ilvl w:val="0"/>
          <w:numId w:val="25"/>
        </w:numPr>
        <w:tabs>
          <w:tab w:val="left" w:pos="360"/>
          <w:tab w:val="right" w:pos="4724"/>
        </w:tabs>
        <w:spacing w:before="120" w:after="120"/>
        <w:jc w:val="both"/>
      </w:pPr>
      <w:r>
        <w:t>km 0,509 98 napojení stáv. cesty nezpevněné: nájezd konstrukcí obdobný vozovce cesty, dl. 30,22 m / 178 m</w:t>
      </w:r>
      <w:r w:rsidRPr="00FE30BB">
        <w:rPr>
          <w:vertAlign w:val="superscript"/>
        </w:rPr>
        <w:t>2</w:t>
      </w:r>
      <w:r w:rsidR="008226A3">
        <w:rPr>
          <w:vertAlign w:val="superscript"/>
        </w:rPr>
        <w:t xml:space="preserve"> </w:t>
      </w:r>
      <w:r w:rsidR="008226A3" w:rsidRPr="008226A3">
        <w:t>+</w:t>
      </w:r>
      <w:r w:rsidR="008226A3">
        <w:t xml:space="preserve"> </w:t>
      </w:r>
      <w:r w:rsidR="008226A3" w:rsidRPr="008226A3">
        <w:t>rozšíření odbočovacího oblouku vpravo: kamenná rovnanina tl. 400 mm</w:t>
      </w:r>
      <w:r w:rsidR="008226A3">
        <w:t xml:space="preserve"> s ohumusováním a osetím, 65 m</w:t>
      </w:r>
      <w:r w:rsidR="008226A3" w:rsidRPr="008226A3">
        <w:rPr>
          <w:vertAlign w:val="superscript"/>
        </w:rPr>
        <w:t>2</w:t>
      </w:r>
    </w:p>
    <w:p w:rsidR="008226A3" w:rsidRDefault="008226A3" w:rsidP="008226A3">
      <w:pPr>
        <w:pStyle w:val="Odstavecseseznamem"/>
        <w:widowControl w:val="0"/>
        <w:numPr>
          <w:ilvl w:val="0"/>
          <w:numId w:val="25"/>
        </w:numPr>
        <w:tabs>
          <w:tab w:val="left" w:pos="360"/>
          <w:tab w:val="right" w:pos="4724"/>
        </w:tabs>
        <w:spacing w:before="120" w:after="120"/>
        <w:jc w:val="both"/>
      </w:pPr>
      <w:r>
        <w:t>km 1,243 39 napojení stáv cesty zpevněné: nájezd konstrukcí obdobný vozovce cesty, dl. 31,53 m / 150 m</w:t>
      </w:r>
      <w:r w:rsidRPr="008226A3">
        <w:rPr>
          <w:vertAlign w:val="superscript"/>
        </w:rPr>
        <w:t>2</w:t>
      </w:r>
    </w:p>
    <w:p w:rsidR="00792121" w:rsidRDefault="00FE30BB" w:rsidP="00E5525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Závěr asfaltových povrchů</w:t>
      </w:r>
      <w:r w:rsidR="00FC1334">
        <w:t xml:space="preserve"> cesty </w:t>
      </w:r>
      <w:r>
        <w:t xml:space="preserve">(konec staničení, 2x odbočka na stávající polní cesty) </w:t>
      </w:r>
      <w:r w:rsidR="00FC1334">
        <w:t>bude proveden</w:t>
      </w:r>
      <w:r w:rsidR="00FC1334" w:rsidRPr="00FC1334">
        <w:t xml:space="preserve"> </w:t>
      </w:r>
      <w:r w:rsidR="00FC1334" w:rsidRPr="00FC4057">
        <w:rPr>
          <w:u w:val="single"/>
        </w:rPr>
        <w:t>ŽB ukončovacím</w:t>
      </w:r>
      <w:r>
        <w:rPr>
          <w:u w:val="single"/>
        </w:rPr>
        <w:t>i</w:t>
      </w:r>
      <w:r w:rsidR="00FC1334" w:rsidRPr="00FC4057">
        <w:rPr>
          <w:u w:val="single"/>
        </w:rPr>
        <w:t xml:space="preserve"> prah</w:t>
      </w:r>
      <w:r>
        <w:rPr>
          <w:u w:val="single"/>
        </w:rPr>
        <w:t>y</w:t>
      </w:r>
      <w:r w:rsidR="00FC1334">
        <w:t xml:space="preserve"> </w:t>
      </w:r>
      <w:r w:rsidR="00FC1334" w:rsidRPr="00FC1334">
        <w:t xml:space="preserve">v úrovni </w:t>
      </w:r>
      <w:r w:rsidR="00FC1334">
        <w:t>nivelety 700/1000/</w:t>
      </w:r>
      <w:r>
        <w:t>5000</w:t>
      </w:r>
      <w:r w:rsidR="00FC1334" w:rsidRPr="00FC1334">
        <w:t xml:space="preserve"> (bet. C 20/25 XF 1, XA 1, výztuž při povrchu KARI KY 50, oko 150 x 150 mm, drát 8 mm, min. krytí 40 mm)</w:t>
      </w:r>
      <w:r w:rsidR="00FC1334">
        <w:t>.</w:t>
      </w:r>
    </w:p>
    <w:p w:rsidR="0007040B" w:rsidRDefault="0007040B" w:rsidP="00E5525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S</w:t>
      </w:r>
      <w:r w:rsidRPr="0007040B">
        <w:t xml:space="preserve">távající trubní propustek s bet. čely DN 1000, dl. 9,65 m </w:t>
      </w:r>
      <w:r>
        <w:t>na odbočení na polní cestu v km 0,509 98 bude pročištěn</w:t>
      </w:r>
      <w:r w:rsidR="005F56BF">
        <w:t xml:space="preserve"> vč. očištění čel</w:t>
      </w:r>
      <w:r w:rsidRPr="0007040B">
        <w:t xml:space="preserve"> a </w:t>
      </w:r>
      <w:r>
        <w:t xml:space="preserve">bude provedena </w:t>
      </w:r>
      <w:r w:rsidRPr="0007040B">
        <w:t>p</w:t>
      </w:r>
      <w:r>
        <w:t>rohrábka 5 m nad a pod objektem.</w:t>
      </w:r>
      <w:r w:rsidR="005F56BF">
        <w:t xml:space="preserve"> Bude provedena rekonstrukce ŽB říms: vybourání, betonáž nových ŽB říms tl. 0,25 m z bet. C 30/37 (2,4 m</w:t>
      </w:r>
      <w:r w:rsidR="005F56BF" w:rsidRPr="005F56BF">
        <w:rPr>
          <w:vertAlign w:val="superscript"/>
        </w:rPr>
        <w:t>3</w:t>
      </w:r>
      <w:r w:rsidR="005F56BF">
        <w:t xml:space="preserve">), výztuž </w:t>
      </w:r>
      <w:r w:rsidR="005F56BF" w:rsidRPr="00FC1334">
        <w:t>KARI KY 50, oko 150 x 150 mm, drát 8 mm, min. krytí 40 mm)</w:t>
      </w:r>
      <w:r w:rsidR="005F56BF">
        <w:t>. Doplnění opevnění na vtoku a výtoku: kam. rovnanina tl. 400 mm, 3,60 m</w:t>
      </w:r>
      <w:r w:rsidR="005F56BF" w:rsidRPr="005F56BF">
        <w:rPr>
          <w:vertAlign w:val="superscript"/>
        </w:rPr>
        <w:t>3</w:t>
      </w:r>
      <w:r w:rsidR="005F56BF">
        <w:t>.</w:t>
      </w:r>
    </w:p>
    <w:p w:rsidR="0007040B" w:rsidRDefault="0007040B" w:rsidP="0007040B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Stávající trubní propustek s bet. čely DN 1000, dl. 7,40 m na polní cestě C05 ve staničení v km </w:t>
      </w:r>
      <w:r w:rsidR="005F56BF">
        <w:t xml:space="preserve">1,242 </w:t>
      </w:r>
      <w:r>
        <w:t xml:space="preserve">60 bude pročištěn </w:t>
      </w:r>
      <w:r w:rsidR="005F56BF">
        <w:t>vč. očištění čel</w:t>
      </w:r>
      <w:r w:rsidR="005F56BF" w:rsidRPr="0007040B">
        <w:t xml:space="preserve"> </w:t>
      </w:r>
      <w:r>
        <w:t xml:space="preserve">a bude provedena prohrábka 5 m nad a pod objektem. Bude provedena rekonstrukce ŽB říms: vybourání, betonáž nových </w:t>
      </w:r>
      <w:r>
        <w:lastRenderedPageBreak/>
        <w:t xml:space="preserve">ŽB říms </w:t>
      </w:r>
      <w:r w:rsidR="005F56BF">
        <w:t xml:space="preserve">tl. 0,25 m </w:t>
      </w:r>
      <w:r>
        <w:t>z bet. C 30/37</w:t>
      </w:r>
      <w:r w:rsidR="005F56BF">
        <w:t xml:space="preserve"> (2,4 m</w:t>
      </w:r>
      <w:r w:rsidR="005F56BF" w:rsidRPr="005F56BF">
        <w:rPr>
          <w:vertAlign w:val="superscript"/>
        </w:rPr>
        <w:t>3</w:t>
      </w:r>
      <w:r w:rsidR="005F56BF">
        <w:t xml:space="preserve">), výztuž </w:t>
      </w:r>
      <w:r w:rsidR="005F56BF" w:rsidRPr="00FC1334">
        <w:t>KARI KY 50, oko 150 x 150 mm, drát 8 mm, min. krytí 40 mm)</w:t>
      </w:r>
      <w:r w:rsidR="005F56BF">
        <w:t>. Doplnění opevnění na vtoku a výtoku: kam. rovnanina tl. 400 mm, 3,60 m</w:t>
      </w:r>
      <w:r w:rsidR="005F56BF" w:rsidRPr="005F56BF">
        <w:rPr>
          <w:vertAlign w:val="superscript"/>
        </w:rPr>
        <w:t>3</w:t>
      </w:r>
      <w:r w:rsidR="005F56BF">
        <w:t>.</w:t>
      </w:r>
    </w:p>
    <w:p w:rsidR="00E55259" w:rsidRDefault="00C0110C" w:rsidP="00E5525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 xml:space="preserve">Zatravnění </w:t>
      </w:r>
      <w:r w:rsidR="006F5C2E">
        <w:t>násypových, výkopových svahů</w:t>
      </w:r>
      <w:r w:rsidR="00E55259">
        <w:t xml:space="preserve"> </w:t>
      </w:r>
      <w:r w:rsidR="006F5C2E">
        <w:t xml:space="preserve">a všech ostatních ploch dotčených během stavby zemními pracemi </w:t>
      </w:r>
      <w:r w:rsidR="00607CE3">
        <w:t>(</w:t>
      </w:r>
      <w:r w:rsidR="008226A3">
        <w:t>1656</w:t>
      </w:r>
      <w:r w:rsidR="00607CE3">
        <w:t xml:space="preserve"> m</w:t>
      </w:r>
      <w:r w:rsidR="00607CE3" w:rsidRPr="00607CE3">
        <w:rPr>
          <w:vertAlign w:val="superscript"/>
        </w:rPr>
        <w:t>2</w:t>
      </w:r>
      <w:r w:rsidR="00607CE3">
        <w:t>)</w:t>
      </w:r>
      <w:r w:rsidR="00E55259">
        <w:t xml:space="preserve"> </w:t>
      </w:r>
      <w:r>
        <w:t xml:space="preserve">bude provedeno </w:t>
      </w:r>
      <w:r w:rsidR="006F5C2E">
        <w:t>klasickým osevem (</w:t>
      </w:r>
      <w:r w:rsidR="00783AE1">
        <w:t xml:space="preserve">ohumusování tl. 100 mm, </w:t>
      </w:r>
      <w:r w:rsidR="006F5C2E">
        <w:t>výsev, zahrabání, zaválcování)</w:t>
      </w:r>
      <w:r w:rsidR="00E55259">
        <w:t xml:space="preserve">. Využita bude travní směs UNI 14 </w:t>
      </w:r>
      <w:r w:rsidR="00E55259" w:rsidRPr="00024213">
        <w:t>Protierozní směs</w:t>
      </w:r>
      <w:r w:rsidR="00E55259">
        <w:t xml:space="preserve">, </w:t>
      </w:r>
      <w:r w:rsidR="00E55259" w:rsidRPr="00E55259">
        <w:t>výsevek činí 45 kg*ha</w:t>
      </w:r>
      <w:r w:rsidR="00E55259" w:rsidRPr="00E55259">
        <w:rPr>
          <w:vertAlign w:val="superscript"/>
        </w:rPr>
        <w:t>-1</w:t>
      </w:r>
      <w:r w:rsidR="00E55259" w:rsidRPr="00E55259">
        <w:t xml:space="preserve">. </w:t>
      </w:r>
      <w:r w:rsidR="00E55259">
        <w:t>Složení travní směsi:</w:t>
      </w:r>
    </w:p>
    <w:p w:rsidR="00E55259" w:rsidRDefault="00E55259" w:rsidP="00E55259">
      <w:pPr>
        <w:spacing w:before="360" w:after="360"/>
        <w:rPr>
          <w:i/>
        </w:rPr>
      </w:pPr>
      <w:r>
        <w:rPr>
          <w:i/>
        </w:rPr>
        <w:t>j</w:t>
      </w:r>
      <w:r w:rsidRPr="00024213">
        <w:rPr>
          <w:i/>
        </w:rPr>
        <w:t xml:space="preserve">ílek mnohokvětý </w:t>
      </w:r>
      <w:r>
        <w:rPr>
          <w:i/>
        </w:rPr>
        <w:t>(</w:t>
      </w:r>
      <w:r w:rsidRPr="00024213">
        <w:rPr>
          <w:i/>
        </w:rPr>
        <w:t>Lolium multiflorum</w:t>
      </w:r>
      <w:r>
        <w:rPr>
          <w:i/>
        </w:rPr>
        <w:t>)</w:t>
      </w:r>
      <w:r w:rsidRPr="00024213">
        <w:rPr>
          <w:i/>
        </w:rPr>
        <w:t xml:space="preserve">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024213">
        <w:rPr>
          <w:i/>
        </w:rPr>
        <w:t xml:space="preserve">10 </w:t>
      </w:r>
      <w:r>
        <w:rPr>
          <w:i/>
        </w:rPr>
        <w:t>%</w:t>
      </w:r>
      <w:r>
        <w:rPr>
          <w:i/>
        </w:rPr>
        <w:br/>
        <w:t>j</w:t>
      </w:r>
      <w:r w:rsidRPr="00024213">
        <w:rPr>
          <w:i/>
        </w:rPr>
        <w:t xml:space="preserve">ílek vytrvalý 2n </w:t>
      </w:r>
      <w:r>
        <w:rPr>
          <w:i/>
        </w:rPr>
        <w:t>(</w:t>
      </w:r>
      <w:r w:rsidRPr="00024213">
        <w:rPr>
          <w:i/>
        </w:rPr>
        <w:t>Lolium perenne</w:t>
      </w:r>
      <w:r>
        <w:rPr>
          <w:i/>
        </w:rPr>
        <w:t>)</w:t>
      </w:r>
      <w:r w:rsidRPr="00024213">
        <w:rPr>
          <w:i/>
        </w:rPr>
        <w:t xml:space="preserve">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024213">
        <w:rPr>
          <w:i/>
        </w:rPr>
        <w:t>30</w:t>
      </w:r>
      <w:r>
        <w:rPr>
          <w:i/>
        </w:rPr>
        <w:t xml:space="preserve"> %</w:t>
      </w:r>
      <w:r>
        <w:rPr>
          <w:i/>
        </w:rPr>
        <w:br/>
        <w:t>k</w:t>
      </w:r>
      <w:r w:rsidRPr="00024213">
        <w:rPr>
          <w:i/>
        </w:rPr>
        <w:t xml:space="preserve">ostřava červená dlouze výběžkatá </w:t>
      </w:r>
      <w:r>
        <w:rPr>
          <w:i/>
        </w:rPr>
        <w:t>(</w:t>
      </w:r>
      <w:r w:rsidRPr="00024213">
        <w:rPr>
          <w:i/>
        </w:rPr>
        <w:t>Festuca rubra rubra</w:t>
      </w:r>
      <w:r>
        <w:rPr>
          <w:i/>
        </w:rPr>
        <w:t>)</w:t>
      </w:r>
      <w:r w:rsidRPr="00024213">
        <w:rPr>
          <w:i/>
        </w:rPr>
        <w:t xml:space="preserve">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024213">
        <w:rPr>
          <w:i/>
        </w:rPr>
        <w:t>10</w:t>
      </w:r>
      <w:r>
        <w:rPr>
          <w:i/>
        </w:rPr>
        <w:t xml:space="preserve"> %</w:t>
      </w:r>
      <w:r>
        <w:rPr>
          <w:i/>
        </w:rPr>
        <w:br/>
        <w:t>k</w:t>
      </w:r>
      <w:r w:rsidRPr="00024213">
        <w:rPr>
          <w:i/>
        </w:rPr>
        <w:t xml:space="preserve">ostřava červená krátce výběžkatá </w:t>
      </w:r>
      <w:r>
        <w:rPr>
          <w:i/>
        </w:rPr>
        <w:t>(</w:t>
      </w:r>
      <w:r w:rsidRPr="00024213">
        <w:rPr>
          <w:i/>
        </w:rPr>
        <w:t>Festuca rubra tri</w:t>
      </w:r>
      <w:r>
        <w:rPr>
          <w:i/>
        </w:rPr>
        <w:t>chophylla)</w:t>
      </w:r>
      <w:r>
        <w:rPr>
          <w:i/>
        </w:rPr>
        <w:tab/>
      </w:r>
      <w:r w:rsidRPr="00024213">
        <w:rPr>
          <w:i/>
        </w:rPr>
        <w:t xml:space="preserve">15 </w:t>
      </w:r>
      <w:r>
        <w:rPr>
          <w:i/>
        </w:rPr>
        <w:t>%</w:t>
      </w:r>
      <w:r>
        <w:rPr>
          <w:i/>
        </w:rPr>
        <w:br/>
        <w:t>k</w:t>
      </w:r>
      <w:r w:rsidRPr="00024213">
        <w:rPr>
          <w:i/>
        </w:rPr>
        <w:t xml:space="preserve">ostřava rákosovitá </w:t>
      </w:r>
      <w:r>
        <w:rPr>
          <w:i/>
        </w:rPr>
        <w:t>(</w:t>
      </w:r>
      <w:r w:rsidRPr="00024213">
        <w:rPr>
          <w:i/>
        </w:rPr>
        <w:t>Festuca arundinacea</w:t>
      </w:r>
      <w:r>
        <w:rPr>
          <w:i/>
        </w:rPr>
        <w:t>)</w:t>
      </w:r>
      <w:r w:rsidRPr="00024213">
        <w:rPr>
          <w:i/>
        </w:rPr>
        <w:t xml:space="preserve">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024213">
        <w:rPr>
          <w:i/>
        </w:rPr>
        <w:t>25</w:t>
      </w:r>
      <w:r>
        <w:rPr>
          <w:i/>
        </w:rPr>
        <w:t xml:space="preserve"> %</w:t>
      </w:r>
      <w:r>
        <w:rPr>
          <w:i/>
        </w:rPr>
        <w:br/>
        <w:t>l</w:t>
      </w:r>
      <w:r w:rsidRPr="00024213">
        <w:rPr>
          <w:i/>
        </w:rPr>
        <w:t xml:space="preserve">ipnice luční </w:t>
      </w:r>
      <w:r>
        <w:rPr>
          <w:i/>
        </w:rPr>
        <w:t>(</w:t>
      </w:r>
      <w:r w:rsidRPr="00024213">
        <w:rPr>
          <w:i/>
        </w:rPr>
        <w:t>Poa pratensis</w:t>
      </w:r>
      <w:r>
        <w:rPr>
          <w:i/>
        </w:rPr>
        <w:t>)</w:t>
      </w:r>
      <w:r w:rsidRPr="00024213">
        <w:rPr>
          <w:i/>
        </w:rPr>
        <w:t xml:space="preserve"> </w:t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>
        <w:rPr>
          <w:i/>
        </w:rPr>
        <w:tab/>
      </w:r>
      <w:r w:rsidRPr="00024213">
        <w:rPr>
          <w:i/>
        </w:rPr>
        <w:t>10</w:t>
      </w:r>
      <w:r>
        <w:rPr>
          <w:i/>
        </w:rPr>
        <w:t xml:space="preserve"> %</w:t>
      </w:r>
    </w:p>
    <w:p w:rsidR="00E62ABC" w:rsidRDefault="00E62ABC" w:rsidP="00E62ABC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Před výsevem bude provedeno dodatečné přimíchání 2 % štírovníku růžkatého (</w:t>
      </w:r>
      <w:r w:rsidRPr="00A13F5A">
        <w:rPr>
          <w:i/>
        </w:rPr>
        <w:t>Lotus corniculatus</w:t>
      </w:r>
      <w:r>
        <w:t>), 2 % ú</w:t>
      </w:r>
      <w:r w:rsidRPr="00E62ABC">
        <w:t>ročník</w:t>
      </w:r>
      <w:r>
        <w:t>u</w:t>
      </w:r>
      <w:r w:rsidRPr="00E62ABC">
        <w:t xml:space="preserve"> bolhoj</w:t>
      </w:r>
      <w:r>
        <w:t>e</w:t>
      </w:r>
      <w:r w:rsidRPr="00E62ABC">
        <w:t xml:space="preserve"> (</w:t>
      </w:r>
      <w:r w:rsidRPr="00E62ABC">
        <w:rPr>
          <w:i/>
        </w:rPr>
        <w:t>Anthyllis vulneraria</w:t>
      </w:r>
      <w:r w:rsidRPr="00E62ABC">
        <w:t>)</w:t>
      </w:r>
      <w:r>
        <w:t xml:space="preserve"> a 5 % jetele plazivého (</w:t>
      </w:r>
      <w:r w:rsidRPr="0050533A">
        <w:rPr>
          <w:i/>
        </w:rPr>
        <w:t>Trifolium repens</w:t>
      </w:r>
      <w:r>
        <w:t>) do výsevku.</w:t>
      </w:r>
    </w:p>
    <w:p w:rsidR="005A0090" w:rsidRDefault="006F5C2E" w:rsidP="005A009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Travní porost</w:t>
      </w:r>
      <w:r w:rsidR="00AD46AC">
        <w:t xml:space="preserve"> je třeba v rámci následné péče řádně zapěstovat</w:t>
      </w:r>
      <w:r w:rsidR="005A0090" w:rsidRPr="005A0090">
        <w:t xml:space="preserve"> (v rámci 3leté následné péče o vegetační úpravy bude plocha zatravnění sečena 4x ročně</w:t>
      </w:r>
      <w:r w:rsidR="00AD46AC">
        <w:t>, s odvozem posečené biomasy</w:t>
      </w:r>
      <w:r w:rsidR="005A0090" w:rsidRPr="005A0090">
        <w:t>).</w:t>
      </w:r>
    </w:p>
    <w:p w:rsidR="004D5837" w:rsidRDefault="0029200F" w:rsidP="005A009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Liniová</w:t>
      </w:r>
      <w:r w:rsidR="004D5837">
        <w:t xml:space="preserve"> výsadba dřevin </w:t>
      </w:r>
      <w:r w:rsidR="008226A3">
        <w:t>podél cesty C05</w:t>
      </w:r>
      <w:r w:rsidR="004D5837">
        <w:t xml:space="preserve"> je řešena v rámci </w:t>
      </w:r>
      <w:r w:rsidR="008226A3">
        <w:t>vodohospodářských úprav (PDPS Poldr P7-1)</w:t>
      </w:r>
      <w:r w:rsidR="004D5837">
        <w:t>.</w:t>
      </w:r>
    </w:p>
    <w:p w:rsidR="00B15CAF" w:rsidRDefault="00B15CAF" w:rsidP="00B15CAF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>
        <w:t>Na závěr vegetačních úprav bude v</w:t>
      </w:r>
      <w:r w:rsidRPr="00B15CAF">
        <w:t xml:space="preserve"> rámci SO </w:t>
      </w:r>
      <w:r>
        <w:t>01</w:t>
      </w:r>
      <w:r w:rsidRPr="00B15CAF">
        <w:t xml:space="preserve"> provedena </w:t>
      </w:r>
      <w:r w:rsidRPr="00B15CAF">
        <w:rPr>
          <w:b/>
        </w:rPr>
        <w:t>trvalá stabilizace hranic pozemků</w:t>
      </w:r>
      <w:r w:rsidRPr="00B15CAF">
        <w:t>. Ke stabilizaci hranic</w:t>
      </w:r>
      <w:r>
        <w:t xml:space="preserve"> budou použity plastové mezníky.</w:t>
      </w:r>
      <w:r w:rsidRPr="00B15CAF">
        <w:t xml:space="preserve"> </w:t>
      </w:r>
      <w:r>
        <w:t xml:space="preserve">Dále budou </w:t>
      </w:r>
      <w:r w:rsidRPr="00B15CAF">
        <w:t xml:space="preserve">na specifikovaných lomových bodech vnější hranice dotčených pozemků a v mezilehlých vložených bodech max. ve vzdálenosti 50 m (viz výkres situace) </w:t>
      </w:r>
      <w:r>
        <w:t>mezníky doplněny</w:t>
      </w:r>
      <w:r w:rsidRPr="00B15CAF">
        <w:t xml:space="preserve"> o </w:t>
      </w:r>
      <w:r w:rsidRPr="00B15CAF">
        <w:rPr>
          <w:u w:val="single"/>
        </w:rPr>
        <w:t>odkorněné akátové či dubové</w:t>
      </w:r>
      <w:r w:rsidRPr="00B15CAF">
        <w:t xml:space="preserve"> ohradní kůly (nemořené, min. tl. 0,</w:t>
      </w:r>
      <w:r>
        <w:t>20</w:t>
      </w:r>
      <w:r w:rsidRPr="00B15CAF">
        <w:t xml:space="preserve"> m, </w:t>
      </w:r>
      <w:r w:rsidRPr="00B15CAF">
        <w:rPr>
          <w:u w:val="single"/>
        </w:rPr>
        <w:t>zavrtávané</w:t>
      </w:r>
      <w:r w:rsidRPr="00B15CAF">
        <w:t xml:space="preserve"> min. 0,8 m hl. p.t., vyčnívající 1,2 m nad terén). Takto masivní ohraničení zamezí poškozování díla přioráváním.</w:t>
      </w:r>
    </w:p>
    <w:p w:rsidR="00B15CAF" w:rsidRPr="00920A94" w:rsidRDefault="00B15CAF" w:rsidP="00B15CAF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  <w:rPr>
          <w:i/>
          <w:iCs/>
        </w:rPr>
      </w:pPr>
      <w:r w:rsidRPr="00920A94">
        <w:rPr>
          <w:i/>
          <w:iCs/>
        </w:rPr>
        <w:t>Tab. 1: Materiál pro geodetické práce</w:t>
      </w:r>
    </w:p>
    <w:tbl>
      <w:tblPr>
        <w:tblW w:w="8789" w:type="dxa"/>
        <w:tblInd w:w="5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49"/>
        <w:gridCol w:w="2213"/>
        <w:gridCol w:w="2213"/>
        <w:gridCol w:w="2214"/>
      </w:tblGrid>
      <w:tr w:rsidR="00B15CAF" w:rsidRPr="00920A94" w:rsidTr="00B15CAF">
        <w:trPr>
          <w:trHeight w:val="340"/>
        </w:trPr>
        <w:tc>
          <w:tcPr>
            <w:tcW w:w="214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6A6A6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both"/>
              <w:rPr>
                <w:b/>
                <w:sz w:val="18"/>
                <w:szCs w:val="18"/>
              </w:rPr>
            </w:pPr>
            <w:r w:rsidRPr="00920A94">
              <w:rPr>
                <w:b/>
                <w:sz w:val="18"/>
                <w:szCs w:val="18"/>
              </w:rPr>
              <w:t>č. stav. objektu</w:t>
            </w:r>
          </w:p>
        </w:tc>
        <w:tc>
          <w:tcPr>
            <w:tcW w:w="221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6A6A6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b/>
                <w:sz w:val="18"/>
                <w:szCs w:val="18"/>
              </w:rPr>
            </w:pPr>
            <w:r w:rsidRPr="00920A94">
              <w:rPr>
                <w:b/>
                <w:sz w:val="18"/>
                <w:szCs w:val="18"/>
              </w:rPr>
              <w:t>mezník plastový [ks]</w:t>
            </w:r>
          </w:p>
        </w:tc>
        <w:tc>
          <w:tcPr>
            <w:tcW w:w="221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6A6A6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b/>
                <w:sz w:val="18"/>
                <w:szCs w:val="18"/>
              </w:rPr>
            </w:pPr>
            <w:r w:rsidRPr="00920A94">
              <w:rPr>
                <w:b/>
                <w:sz w:val="18"/>
                <w:szCs w:val="18"/>
              </w:rPr>
              <w:t>mezník kamenný [ks]</w:t>
            </w:r>
          </w:p>
        </w:tc>
        <w:tc>
          <w:tcPr>
            <w:tcW w:w="221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6A6A6"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b/>
                <w:sz w:val="18"/>
                <w:szCs w:val="18"/>
              </w:rPr>
            </w:pPr>
            <w:r w:rsidRPr="00920A94">
              <w:rPr>
                <w:b/>
                <w:sz w:val="18"/>
                <w:szCs w:val="18"/>
              </w:rPr>
              <w:t>akát. ohradní kůly [ks]</w:t>
            </w:r>
          </w:p>
        </w:tc>
      </w:tr>
      <w:tr w:rsidR="00B15CAF" w:rsidRPr="00920A94" w:rsidTr="00B15CAF">
        <w:trPr>
          <w:trHeight w:val="255"/>
        </w:trPr>
        <w:tc>
          <w:tcPr>
            <w:tcW w:w="2149" w:type="dxa"/>
            <w:shd w:val="clear" w:color="auto" w:fill="auto"/>
            <w:noWrap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both"/>
              <w:rPr>
                <w:sz w:val="18"/>
                <w:szCs w:val="18"/>
              </w:rPr>
            </w:pPr>
            <w:r w:rsidRPr="00920A94">
              <w:rPr>
                <w:sz w:val="18"/>
                <w:szCs w:val="18"/>
              </w:rPr>
              <w:t xml:space="preserve">SO </w:t>
            </w:r>
            <w:r>
              <w:rPr>
                <w:sz w:val="18"/>
                <w:szCs w:val="18"/>
              </w:rPr>
              <w:t>01</w:t>
            </w:r>
          </w:p>
        </w:tc>
        <w:tc>
          <w:tcPr>
            <w:tcW w:w="2213" w:type="dxa"/>
            <w:shd w:val="clear" w:color="auto" w:fill="auto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2213" w:type="dxa"/>
            <w:shd w:val="clear" w:color="auto" w:fill="auto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2214" w:type="dxa"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</w:tr>
      <w:tr w:rsidR="00B15CAF" w:rsidRPr="00920A94" w:rsidTr="00B15CAF">
        <w:trPr>
          <w:trHeight w:val="255"/>
        </w:trPr>
        <w:tc>
          <w:tcPr>
            <w:tcW w:w="2149" w:type="dxa"/>
            <w:tcBorders>
              <w:top w:val="double" w:sz="12" w:space="0" w:color="auto"/>
              <w:bottom w:val="single" w:sz="12" w:space="0" w:color="auto"/>
            </w:tcBorders>
            <w:shd w:val="clear" w:color="auto" w:fill="auto"/>
            <w:noWrap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both"/>
              <w:rPr>
                <w:sz w:val="18"/>
                <w:szCs w:val="18"/>
              </w:rPr>
            </w:pPr>
            <w:r w:rsidRPr="00920A94">
              <w:rPr>
                <w:b/>
                <w:sz w:val="18"/>
                <w:szCs w:val="18"/>
              </w:rPr>
              <w:t>CELKEM</w:t>
            </w:r>
          </w:p>
        </w:tc>
        <w:tc>
          <w:tcPr>
            <w:tcW w:w="2213" w:type="dxa"/>
            <w:tcBorders>
              <w:top w:val="doub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114</w:t>
            </w:r>
          </w:p>
        </w:tc>
        <w:tc>
          <w:tcPr>
            <w:tcW w:w="2213" w:type="dxa"/>
            <w:tcBorders>
              <w:top w:val="doub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2214" w:type="dxa"/>
            <w:tcBorders>
              <w:top w:val="double" w:sz="12" w:space="0" w:color="auto"/>
              <w:bottom w:val="single" w:sz="12" w:space="0" w:color="auto"/>
            </w:tcBorders>
            <w:vAlign w:val="center"/>
          </w:tcPr>
          <w:p w:rsidR="00B15CAF" w:rsidRPr="00920A94" w:rsidRDefault="00B15CAF" w:rsidP="00B15CAF">
            <w:pPr>
              <w:widowControl w:val="0"/>
              <w:tabs>
                <w:tab w:val="left" w:pos="360"/>
                <w:tab w:val="right" w:pos="4724"/>
              </w:tabs>
              <w:spacing w:before="120" w:after="12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</w:tr>
    </w:tbl>
    <w:p w:rsidR="00B15CAF" w:rsidRPr="00920A94" w:rsidRDefault="00B15CAF" w:rsidP="00B15CAF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920A94">
        <w:t xml:space="preserve"> </w:t>
      </w:r>
    </w:p>
    <w:p w:rsidR="00B15CAF" w:rsidRPr="00B15CAF" w:rsidRDefault="00B15CAF" w:rsidP="00B15CAF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B15CAF" w:rsidRDefault="00B15CAF" w:rsidP="005A0090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40502D" w:rsidRDefault="0040502D" w:rsidP="0040502D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40502D" w:rsidRDefault="0040502D" w:rsidP="0040502D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620A30" w:rsidRDefault="00620A30">
      <w:pPr>
        <w:suppressAutoHyphens w:val="0"/>
        <w:rPr>
          <w:b/>
          <w:bCs/>
          <w:sz w:val="31"/>
          <w:szCs w:val="31"/>
          <w:u w:val="single"/>
        </w:rPr>
      </w:pPr>
      <w:r>
        <w:rPr>
          <w:b/>
          <w:bCs/>
          <w:sz w:val="31"/>
          <w:szCs w:val="31"/>
          <w:u w:val="single"/>
        </w:rPr>
        <w:br w:type="page"/>
      </w:r>
    </w:p>
    <w:p w:rsidR="008B592F" w:rsidRDefault="008B592F" w:rsidP="008B592F">
      <w:pPr>
        <w:spacing w:before="360" w:after="360"/>
        <w:rPr>
          <w:b/>
          <w:bCs/>
          <w:sz w:val="31"/>
          <w:szCs w:val="31"/>
          <w:u w:val="single"/>
        </w:rPr>
      </w:pPr>
      <w:r>
        <w:rPr>
          <w:b/>
          <w:bCs/>
          <w:sz w:val="31"/>
          <w:szCs w:val="31"/>
          <w:u w:val="single"/>
        </w:rPr>
        <w:lastRenderedPageBreak/>
        <w:t>D</w:t>
      </w:r>
      <w:r w:rsidRPr="00A8437A">
        <w:rPr>
          <w:b/>
          <w:bCs/>
          <w:sz w:val="31"/>
          <w:szCs w:val="31"/>
          <w:u w:val="single"/>
        </w:rPr>
        <w:t>.</w:t>
      </w:r>
      <w:r w:rsidR="00B15CAF">
        <w:rPr>
          <w:b/>
          <w:bCs/>
          <w:sz w:val="31"/>
          <w:szCs w:val="31"/>
          <w:u w:val="single"/>
        </w:rPr>
        <w:t>4</w:t>
      </w:r>
      <w:r>
        <w:rPr>
          <w:b/>
          <w:bCs/>
          <w:sz w:val="31"/>
          <w:szCs w:val="31"/>
          <w:u w:val="single"/>
        </w:rPr>
        <w:t xml:space="preserve"> </w:t>
      </w:r>
      <w:r w:rsidRPr="008B592F">
        <w:rPr>
          <w:b/>
          <w:bCs/>
          <w:sz w:val="31"/>
          <w:szCs w:val="31"/>
          <w:u w:val="single"/>
        </w:rPr>
        <w:t>Fotodokumentace</w:t>
      </w:r>
    </w:p>
    <w:p w:rsidR="008B592F" w:rsidRPr="008B592F" w:rsidRDefault="008B592F" w:rsidP="008B592F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  <w:r w:rsidRPr="008B592F">
        <w:t xml:space="preserve">Na fotografiích je zachycen stav lokality ke dni </w:t>
      </w:r>
      <w:r w:rsidR="009F603F">
        <w:t>21</w:t>
      </w:r>
      <w:r w:rsidRPr="008B592F">
        <w:t>.</w:t>
      </w:r>
      <w:r w:rsidR="009F603F">
        <w:t>10</w:t>
      </w:r>
      <w:r w:rsidRPr="008B592F">
        <w:t>.2016.</w:t>
      </w:r>
    </w:p>
    <w:tbl>
      <w:tblPr>
        <w:tblStyle w:val="Mkatabulky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9004"/>
      </w:tblGrid>
      <w:tr w:rsidR="008B592F" w:rsidTr="008B592F">
        <w:tc>
          <w:tcPr>
            <w:tcW w:w="9004" w:type="dxa"/>
          </w:tcPr>
          <w:p w:rsidR="008B592F" w:rsidRDefault="009F603F" w:rsidP="008B592F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1B1CC88D" wp14:editId="3A467E7F">
                  <wp:extent cx="5637600" cy="4228500"/>
                  <wp:effectExtent l="0" t="0" r="1270" b="635"/>
                  <wp:docPr id="1" name="Obráze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600" cy="422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603F" w:rsidTr="0007040B">
        <w:tc>
          <w:tcPr>
            <w:tcW w:w="9004" w:type="dxa"/>
          </w:tcPr>
          <w:p w:rsidR="009F603F" w:rsidRPr="002F2E77" w:rsidRDefault="009F603F" w:rsidP="0007040B">
            <w:pPr>
              <w:rPr>
                <w:i/>
              </w:rPr>
            </w:pPr>
            <w:r w:rsidRPr="002F2E77">
              <w:rPr>
                <w:i/>
              </w:rPr>
              <w:t xml:space="preserve">Obr. 1: </w:t>
            </w:r>
            <w:r>
              <w:rPr>
                <w:i/>
              </w:rPr>
              <w:t>Celkový pohled sjezd z II/368</w:t>
            </w:r>
          </w:p>
        </w:tc>
      </w:tr>
      <w:tr w:rsidR="0007040B" w:rsidTr="0007040B">
        <w:tc>
          <w:tcPr>
            <w:tcW w:w="9004" w:type="dxa"/>
          </w:tcPr>
          <w:p w:rsidR="0007040B" w:rsidRDefault="0007040B" w:rsidP="0007040B">
            <w:pPr>
              <w:jc w:val="center"/>
            </w:pPr>
            <w:r>
              <w:rPr>
                <w:noProof/>
                <w:lang w:eastAsia="cs-CZ"/>
              </w:rPr>
              <w:lastRenderedPageBreak/>
              <w:drawing>
                <wp:inline distT="0" distB="0" distL="0" distR="0" wp14:anchorId="4EC88A97" wp14:editId="7E79920D">
                  <wp:extent cx="5637600" cy="4228500"/>
                  <wp:effectExtent l="0" t="0" r="1270" b="635"/>
                  <wp:docPr id="9" name="Obráze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600" cy="422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40B" w:rsidTr="0007040B">
        <w:tc>
          <w:tcPr>
            <w:tcW w:w="9004" w:type="dxa"/>
          </w:tcPr>
          <w:p w:rsidR="0007040B" w:rsidRPr="002F2E77" w:rsidRDefault="0007040B" w:rsidP="0007040B">
            <w:pPr>
              <w:rPr>
                <w:i/>
              </w:rPr>
            </w:pPr>
            <w:r w:rsidRPr="002F2E77">
              <w:rPr>
                <w:i/>
              </w:rPr>
              <w:t xml:space="preserve">Obr. </w:t>
            </w:r>
            <w:r>
              <w:rPr>
                <w:i/>
              </w:rPr>
              <w:t>2</w:t>
            </w:r>
            <w:r w:rsidRPr="002F2E77">
              <w:rPr>
                <w:i/>
              </w:rPr>
              <w:t xml:space="preserve">: </w:t>
            </w:r>
            <w:r>
              <w:rPr>
                <w:i/>
              </w:rPr>
              <w:t>Km 0,080 úsek s kácením stáv. zeleně (vlevo)</w:t>
            </w:r>
          </w:p>
        </w:tc>
      </w:tr>
      <w:tr w:rsidR="0007040B" w:rsidTr="0007040B">
        <w:tc>
          <w:tcPr>
            <w:tcW w:w="9004" w:type="dxa"/>
          </w:tcPr>
          <w:p w:rsidR="0007040B" w:rsidRDefault="0007040B" w:rsidP="0007040B">
            <w:pPr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7981467D" wp14:editId="6F7A1D8C">
                  <wp:extent cx="5637600" cy="4228500"/>
                  <wp:effectExtent l="0" t="0" r="1270" b="635"/>
                  <wp:docPr id="12" name="Obrázek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600" cy="422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40B" w:rsidTr="0007040B">
        <w:tc>
          <w:tcPr>
            <w:tcW w:w="9004" w:type="dxa"/>
          </w:tcPr>
          <w:p w:rsidR="0007040B" w:rsidRPr="002F2E77" w:rsidRDefault="0007040B" w:rsidP="0007040B">
            <w:pPr>
              <w:rPr>
                <w:i/>
              </w:rPr>
            </w:pPr>
            <w:r w:rsidRPr="002F2E77">
              <w:rPr>
                <w:i/>
              </w:rPr>
              <w:t xml:space="preserve">Obr. </w:t>
            </w:r>
            <w:r>
              <w:rPr>
                <w:i/>
              </w:rPr>
              <w:t>3</w:t>
            </w:r>
            <w:r w:rsidRPr="002F2E77">
              <w:rPr>
                <w:i/>
              </w:rPr>
              <w:t xml:space="preserve">: </w:t>
            </w:r>
            <w:r>
              <w:rPr>
                <w:i/>
              </w:rPr>
              <w:t>Km 0,300-0,500</w:t>
            </w:r>
          </w:p>
        </w:tc>
      </w:tr>
      <w:tr w:rsidR="0007040B" w:rsidTr="0007040B">
        <w:tc>
          <w:tcPr>
            <w:tcW w:w="9004" w:type="dxa"/>
          </w:tcPr>
          <w:p w:rsidR="0007040B" w:rsidRDefault="0007040B" w:rsidP="0007040B">
            <w:pPr>
              <w:jc w:val="center"/>
            </w:pPr>
            <w:r>
              <w:rPr>
                <w:noProof/>
                <w:lang w:eastAsia="cs-CZ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36794DEC" wp14:editId="66AF21E3">
                      <wp:simplePos x="0" y="0"/>
                      <wp:positionH relativeFrom="column">
                        <wp:posOffset>404495</wp:posOffset>
                      </wp:positionH>
                      <wp:positionV relativeFrom="paragraph">
                        <wp:posOffset>2123440</wp:posOffset>
                      </wp:positionV>
                      <wp:extent cx="2459050" cy="2087347"/>
                      <wp:effectExtent l="0" t="0" r="17780" b="27305"/>
                      <wp:wrapNone/>
                      <wp:docPr id="18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459050" cy="2087347"/>
                              </a:xfrm>
                              <a:custGeom>
                                <a:avLst/>
                                <a:gdLst>
                                  <a:gd name="T0" fmla="*/ 0 w 7905"/>
                                  <a:gd name="T1" fmla="*/ 180 h 180"/>
                                  <a:gd name="T2" fmla="*/ 3495 w 7905"/>
                                  <a:gd name="T3" fmla="*/ 165 h 180"/>
                                  <a:gd name="T4" fmla="*/ 7905 w 7905"/>
                                  <a:gd name="T5" fmla="*/ 0 h 180"/>
                                  <a:gd name="connsiteX0" fmla="*/ 0 w 9279"/>
                                  <a:gd name="connsiteY0" fmla="*/ 10000 h 10000"/>
                                  <a:gd name="connsiteX1" fmla="*/ 3700 w 9279"/>
                                  <a:gd name="connsiteY1" fmla="*/ 9167 h 10000"/>
                                  <a:gd name="connsiteX2" fmla="*/ 9279 w 9279"/>
                                  <a:gd name="connsiteY2" fmla="*/ 0 h 10000"/>
                                  <a:gd name="connsiteX0" fmla="*/ 0 w 10000"/>
                                  <a:gd name="connsiteY0" fmla="*/ 10000 h 10000"/>
                                  <a:gd name="connsiteX1" fmla="*/ 4355 w 10000"/>
                                  <a:gd name="connsiteY1" fmla="*/ 10000 h 10000"/>
                                  <a:gd name="connsiteX2" fmla="*/ 10000 w 10000"/>
                                  <a:gd name="connsiteY2" fmla="*/ 0 h 10000"/>
                                  <a:gd name="connsiteX0" fmla="*/ 0 w 9816"/>
                                  <a:gd name="connsiteY0" fmla="*/ 10000 h 10000"/>
                                  <a:gd name="connsiteX1" fmla="*/ 4355 w 9816"/>
                                  <a:gd name="connsiteY1" fmla="*/ 10000 h 10000"/>
                                  <a:gd name="connsiteX2" fmla="*/ 9816 w 9816"/>
                                  <a:gd name="connsiteY2" fmla="*/ 0 h 10000"/>
                                  <a:gd name="connsiteX0" fmla="*/ 0 w 7438"/>
                                  <a:gd name="connsiteY0" fmla="*/ 180 h 37859"/>
                                  <a:gd name="connsiteX1" fmla="*/ 4437 w 7438"/>
                                  <a:gd name="connsiteY1" fmla="*/ 180 h 37859"/>
                                  <a:gd name="connsiteX2" fmla="*/ 7438 w 7438"/>
                                  <a:gd name="connsiteY2" fmla="*/ 37680 h 37859"/>
                                  <a:gd name="connsiteX0" fmla="*/ 0 w 9542"/>
                                  <a:gd name="connsiteY0" fmla="*/ 48 h 10047"/>
                                  <a:gd name="connsiteX1" fmla="*/ 5965 w 9542"/>
                                  <a:gd name="connsiteY1" fmla="*/ 48 h 10047"/>
                                  <a:gd name="connsiteX2" fmla="*/ 9542 w 9542"/>
                                  <a:gd name="connsiteY2" fmla="*/ 10000 h 10047"/>
                                  <a:gd name="connsiteX0" fmla="*/ 0 w 10000"/>
                                  <a:gd name="connsiteY0" fmla="*/ 0 h 12608"/>
                                  <a:gd name="connsiteX1" fmla="*/ 6251 w 10000"/>
                                  <a:gd name="connsiteY1" fmla="*/ 12608 h 12608"/>
                                  <a:gd name="connsiteX2" fmla="*/ 10000 w 10000"/>
                                  <a:gd name="connsiteY2" fmla="*/ 9905 h 12608"/>
                                  <a:gd name="connsiteX0" fmla="*/ 0 w 7275"/>
                                  <a:gd name="connsiteY0" fmla="*/ 1307 h 2703"/>
                                  <a:gd name="connsiteX1" fmla="*/ 3526 w 7275"/>
                                  <a:gd name="connsiteY1" fmla="*/ 2703 h 2703"/>
                                  <a:gd name="connsiteX2" fmla="*/ 7275 w 7275"/>
                                  <a:gd name="connsiteY2" fmla="*/ 0 h 2703"/>
                                  <a:gd name="connsiteX0" fmla="*/ 0 w 10000"/>
                                  <a:gd name="connsiteY0" fmla="*/ 4835 h 17698"/>
                                  <a:gd name="connsiteX1" fmla="*/ 5060 w 10000"/>
                                  <a:gd name="connsiteY1" fmla="*/ 17698 h 17698"/>
                                  <a:gd name="connsiteX2" fmla="*/ 10000 w 10000"/>
                                  <a:gd name="connsiteY2" fmla="*/ 0 h 17698"/>
                                  <a:gd name="connsiteX0" fmla="*/ 0 w 11426"/>
                                  <a:gd name="connsiteY0" fmla="*/ 125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0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94675 h 94751"/>
                                  <a:gd name="connsiteX1" fmla="*/ 5812 w 11426"/>
                                  <a:gd name="connsiteY1" fmla="*/ 76 h 94751"/>
                                  <a:gd name="connsiteX2" fmla="*/ 11426 w 11426"/>
                                  <a:gd name="connsiteY2" fmla="*/ 94675 h 94751"/>
                                  <a:gd name="connsiteX0" fmla="*/ 0 w 14311"/>
                                  <a:gd name="connsiteY0" fmla="*/ 94703 h 94703"/>
                                  <a:gd name="connsiteX1" fmla="*/ 5812 w 14311"/>
                                  <a:gd name="connsiteY1" fmla="*/ 104 h 94703"/>
                                  <a:gd name="connsiteX2" fmla="*/ 14311 w 14311"/>
                                  <a:gd name="connsiteY2" fmla="*/ 66822 h 94703"/>
                                  <a:gd name="connsiteX0" fmla="*/ 0 w 14311"/>
                                  <a:gd name="connsiteY0" fmla="*/ 94774 h 94774"/>
                                  <a:gd name="connsiteX1" fmla="*/ 5812 w 14311"/>
                                  <a:gd name="connsiteY1" fmla="*/ 175 h 94774"/>
                                  <a:gd name="connsiteX2" fmla="*/ 14311 w 14311"/>
                                  <a:gd name="connsiteY2" fmla="*/ 66893 h 94774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599 h 94599"/>
                                  <a:gd name="connsiteX1" fmla="*/ 5812 w 14311"/>
                                  <a:gd name="connsiteY1" fmla="*/ 0 h 94599"/>
                                  <a:gd name="connsiteX2" fmla="*/ 14311 w 14311"/>
                                  <a:gd name="connsiteY2" fmla="*/ 66718 h 94599"/>
                                  <a:gd name="connsiteX0" fmla="*/ 0 w 17260"/>
                                  <a:gd name="connsiteY0" fmla="*/ 13037 h 79755"/>
                                  <a:gd name="connsiteX1" fmla="*/ 8761 w 17260"/>
                                  <a:gd name="connsiteY1" fmla="*/ 13037 h 79755"/>
                                  <a:gd name="connsiteX2" fmla="*/ 17260 w 17260"/>
                                  <a:gd name="connsiteY2" fmla="*/ 79755 h 79755"/>
                                  <a:gd name="connsiteX0" fmla="*/ 0 w 17260"/>
                                  <a:gd name="connsiteY0" fmla="*/ 0 h 66718"/>
                                  <a:gd name="connsiteX1" fmla="*/ 8761 w 17260"/>
                                  <a:gd name="connsiteY1" fmla="*/ 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087"/>
                                  <a:gd name="connsiteY0" fmla="*/ 0 h 63813"/>
                                  <a:gd name="connsiteX1" fmla="*/ 8704 w 17087"/>
                                  <a:gd name="connsiteY1" fmla="*/ 2905 h 63813"/>
                                  <a:gd name="connsiteX2" fmla="*/ 17087 w 17087"/>
                                  <a:gd name="connsiteY2" fmla="*/ 63813 h 63813"/>
                                  <a:gd name="connsiteX0" fmla="*/ 0 w 18134"/>
                                  <a:gd name="connsiteY0" fmla="*/ 145684 h 145866"/>
                                  <a:gd name="connsiteX1" fmla="*/ 9751 w 18134"/>
                                  <a:gd name="connsiteY1" fmla="*/ 58 h 145866"/>
                                  <a:gd name="connsiteX2" fmla="*/ 18134 w 18134"/>
                                  <a:gd name="connsiteY2" fmla="*/ 60966 h 145866"/>
                                  <a:gd name="connsiteX0" fmla="*/ 0 w 11477"/>
                                  <a:gd name="connsiteY0" fmla="*/ 145684 h 167676"/>
                                  <a:gd name="connsiteX1" fmla="*/ 9751 w 11477"/>
                                  <a:gd name="connsiteY1" fmla="*/ 58 h 167676"/>
                                  <a:gd name="connsiteX2" fmla="*/ 11477 w 11477"/>
                                  <a:gd name="connsiteY2" fmla="*/ 167676 h 167676"/>
                                  <a:gd name="connsiteX0" fmla="*/ 0 w 11477"/>
                                  <a:gd name="connsiteY0" fmla="*/ 145684 h 170466"/>
                                  <a:gd name="connsiteX1" fmla="*/ 9751 w 11477"/>
                                  <a:gd name="connsiteY1" fmla="*/ 58 h 170466"/>
                                  <a:gd name="connsiteX2" fmla="*/ 11477 w 11477"/>
                                  <a:gd name="connsiteY2" fmla="*/ 170466 h 170466"/>
                                  <a:gd name="connsiteX0" fmla="*/ 0 w 11747"/>
                                  <a:gd name="connsiteY0" fmla="*/ 145684 h 170466"/>
                                  <a:gd name="connsiteX1" fmla="*/ 9751 w 11747"/>
                                  <a:gd name="connsiteY1" fmla="*/ 58 h 170466"/>
                                  <a:gd name="connsiteX2" fmla="*/ 11477 w 11747"/>
                                  <a:gd name="connsiteY2" fmla="*/ 170466 h 170466"/>
                                  <a:gd name="connsiteX0" fmla="*/ 0 w 12472"/>
                                  <a:gd name="connsiteY0" fmla="*/ 155824 h 180606"/>
                                  <a:gd name="connsiteX1" fmla="*/ 10988 w 12472"/>
                                  <a:gd name="connsiteY1" fmla="*/ 54 h 180606"/>
                                  <a:gd name="connsiteX2" fmla="*/ 11477 w 12472"/>
                                  <a:gd name="connsiteY2" fmla="*/ 180606 h 180606"/>
                                  <a:gd name="connsiteX0" fmla="*/ 0 w 12534"/>
                                  <a:gd name="connsiteY0" fmla="*/ 155878 h 180660"/>
                                  <a:gd name="connsiteX1" fmla="*/ 11076 w 12534"/>
                                  <a:gd name="connsiteY1" fmla="*/ 54 h 180660"/>
                                  <a:gd name="connsiteX2" fmla="*/ 11477 w 12534"/>
                                  <a:gd name="connsiteY2" fmla="*/ 180660 h 180660"/>
                                  <a:gd name="connsiteX0" fmla="*/ 0 w 12835"/>
                                  <a:gd name="connsiteY0" fmla="*/ 170837 h 195619"/>
                                  <a:gd name="connsiteX1" fmla="*/ 11493 w 12835"/>
                                  <a:gd name="connsiteY1" fmla="*/ 49 h 195619"/>
                                  <a:gd name="connsiteX2" fmla="*/ 11477 w 12835"/>
                                  <a:gd name="connsiteY2" fmla="*/ 195619 h 195619"/>
                                  <a:gd name="connsiteX0" fmla="*/ 0 w 11547"/>
                                  <a:gd name="connsiteY0" fmla="*/ 170837 h 195619"/>
                                  <a:gd name="connsiteX1" fmla="*/ 11493 w 11547"/>
                                  <a:gd name="connsiteY1" fmla="*/ 49 h 195619"/>
                                  <a:gd name="connsiteX2" fmla="*/ 11477 w 11547"/>
                                  <a:gd name="connsiteY2" fmla="*/ 195619 h 195619"/>
                                  <a:gd name="connsiteX0" fmla="*/ 0 w 11547"/>
                                  <a:gd name="connsiteY0" fmla="*/ 171142 h 195924"/>
                                  <a:gd name="connsiteX1" fmla="*/ 5705 w 11547"/>
                                  <a:gd name="connsiteY1" fmla="*/ 136240 h 195924"/>
                                  <a:gd name="connsiteX2" fmla="*/ 11493 w 11547"/>
                                  <a:gd name="connsiteY2" fmla="*/ 354 h 195924"/>
                                  <a:gd name="connsiteX3" fmla="*/ 11477 w 11547"/>
                                  <a:gd name="connsiteY3" fmla="*/ 195924 h 195924"/>
                                  <a:gd name="connsiteX0" fmla="*/ 2211 w 6374"/>
                                  <a:gd name="connsiteY0" fmla="*/ 77036 h 195924"/>
                                  <a:gd name="connsiteX1" fmla="*/ 532 w 6374"/>
                                  <a:gd name="connsiteY1" fmla="*/ 136240 h 195924"/>
                                  <a:gd name="connsiteX2" fmla="*/ 6320 w 6374"/>
                                  <a:gd name="connsiteY2" fmla="*/ 354 h 195924"/>
                                  <a:gd name="connsiteX3" fmla="*/ 6304 w 6374"/>
                                  <a:gd name="connsiteY3" fmla="*/ 195924 h 195924"/>
                                  <a:gd name="connsiteX0" fmla="*/ 3301 w 10017"/>
                                  <a:gd name="connsiteY0" fmla="*/ 1 h 18027"/>
                                  <a:gd name="connsiteX1" fmla="*/ 852 w 10017"/>
                                  <a:gd name="connsiteY1" fmla="*/ 14981 h 18027"/>
                                  <a:gd name="connsiteX2" fmla="*/ 9932 w 10017"/>
                                  <a:gd name="connsiteY2" fmla="*/ 8045 h 18027"/>
                                  <a:gd name="connsiteX3" fmla="*/ 9907 w 10017"/>
                                  <a:gd name="connsiteY3" fmla="*/ 18027 h 18027"/>
                                  <a:gd name="connsiteX0" fmla="*/ 736 w 7452"/>
                                  <a:gd name="connsiteY0" fmla="*/ 2 h 18028"/>
                                  <a:gd name="connsiteX1" fmla="*/ 1406 w 7452"/>
                                  <a:gd name="connsiteY1" fmla="*/ 8986 h 18028"/>
                                  <a:gd name="connsiteX2" fmla="*/ 7367 w 7452"/>
                                  <a:gd name="connsiteY2" fmla="*/ 8046 h 18028"/>
                                  <a:gd name="connsiteX3" fmla="*/ 7342 w 7452"/>
                                  <a:gd name="connsiteY3" fmla="*/ 18028 h 18028"/>
                                  <a:gd name="connsiteX0" fmla="*/ 987 w 9851"/>
                                  <a:gd name="connsiteY0" fmla="*/ 1 h 10000"/>
                                  <a:gd name="connsiteX1" fmla="*/ 1886 w 9851"/>
                                  <a:gd name="connsiteY1" fmla="*/ 4984 h 10000"/>
                                  <a:gd name="connsiteX2" fmla="*/ 1584 w 9851"/>
                                  <a:gd name="connsiteY2" fmla="*/ 8431 h 10000"/>
                                  <a:gd name="connsiteX3" fmla="*/ 9851 w 9851"/>
                                  <a:gd name="connsiteY3" fmla="*/ 10000 h 10000"/>
                                  <a:gd name="connsiteX0" fmla="*/ 1002 w 3134"/>
                                  <a:gd name="connsiteY0" fmla="*/ 1 h 10479"/>
                                  <a:gd name="connsiteX1" fmla="*/ 1915 w 3134"/>
                                  <a:gd name="connsiteY1" fmla="*/ 4984 h 10479"/>
                                  <a:gd name="connsiteX2" fmla="*/ 1608 w 3134"/>
                                  <a:gd name="connsiteY2" fmla="*/ 8431 h 10479"/>
                                  <a:gd name="connsiteX3" fmla="*/ 1755 w 3134"/>
                                  <a:gd name="connsiteY3" fmla="*/ 10479 h 10479"/>
                                  <a:gd name="connsiteX0" fmla="*/ 3196 w 11997"/>
                                  <a:gd name="connsiteY0" fmla="*/ 1 h 10000"/>
                                  <a:gd name="connsiteX1" fmla="*/ 6109 w 11997"/>
                                  <a:gd name="connsiteY1" fmla="*/ 4756 h 10000"/>
                                  <a:gd name="connsiteX2" fmla="*/ 5130 w 11997"/>
                                  <a:gd name="connsiteY2" fmla="*/ 8046 h 10000"/>
                                  <a:gd name="connsiteX3" fmla="*/ 5599 w 11997"/>
                                  <a:gd name="connsiteY3" fmla="*/ 10000 h 10000"/>
                                  <a:gd name="connsiteX0" fmla="*/ 0 w 8801"/>
                                  <a:gd name="connsiteY0" fmla="*/ 2 h 10001"/>
                                  <a:gd name="connsiteX1" fmla="*/ 2913 w 8801"/>
                                  <a:gd name="connsiteY1" fmla="*/ 4757 h 10001"/>
                                  <a:gd name="connsiteX2" fmla="*/ 1934 w 8801"/>
                                  <a:gd name="connsiteY2" fmla="*/ 8047 h 10001"/>
                                  <a:gd name="connsiteX3" fmla="*/ 2403 w 8801"/>
                                  <a:gd name="connsiteY3" fmla="*/ 10001 h 10001"/>
                                  <a:gd name="connsiteX0" fmla="*/ 0 w 3310"/>
                                  <a:gd name="connsiteY0" fmla="*/ 2 h 10000"/>
                                  <a:gd name="connsiteX1" fmla="*/ 3310 w 3310"/>
                                  <a:gd name="connsiteY1" fmla="*/ 4757 h 10000"/>
                                  <a:gd name="connsiteX2" fmla="*/ 2197 w 3310"/>
                                  <a:gd name="connsiteY2" fmla="*/ 8046 h 10000"/>
                                  <a:gd name="connsiteX3" fmla="*/ 2730 w 3310"/>
                                  <a:gd name="connsiteY3" fmla="*/ 10000 h 10000"/>
                                  <a:gd name="connsiteX0" fmla="*/ 0 w 10000"/>
                                  <a:gd name="connsiteY0" fmla="*/ 2 h 10000"/>
                                  <a:gd name="connsiteX1" fmla="*/ 10000 w 10000"/>
                                  <a:gd name="connsiteY1" fmla="*/ 4757 h 10000"/>
                                  <a:gd name="connsiteX2" fmla="*/ 6637 w 10000"/>
                                  <a:gd name="connsiteY2" fmla="*/ 8046 h 10000"/>
                                  <a:gd name="connsiteX3" fmla="*/ 8248 w 10000"/>
                                  <a:gd name="connsiteY3" fmla="*/ 10000 h 10000"/>
                                  <a:gd name="connsiteX0" fmla="*/ 603 w 10603"/>
                                  <a:gd name="connsiteY0" fmla="*/ 0 h 9998"/>
                                  <a:gd name="connsiteX1" fmla="*/ 603 w 10603"/>
                                  <a:gd name="connsiteY1" fmla="*/ 1095 h 9998"/>
                                  <a:gd name="connsiteX2" fmla="*/ 10603 w 10603"/>
                                  <a:gd name="connsiteY2" fmla="*/ 4755 h 9998"/>
                                  <a:gd name="connsiteX3" fmla="*/ 7240 w 10603"/>
                                  <a:gd name="connsiteY3" fmla="*/ 8044 h 9998"/>
                                  <a:gd name="connsiteX4" fmla="*/ 8851 w 10603"/>
                                  <a:gd name="connsiteY4" fmla="*/ 9998 h 9998"/>
                                  <a:gd name="connsiteX0" fmla="*/ 569 w 10000"/>
                                  <a:gd name="connsiteY0" fmla="*/ 0 h 9524"/>
                                  <a:gd name="connsiteX1" fmla="*/ 569 w 10000"/>
                                  <a:gd name="connsiteY1" fmla="*/ 1095 h 9524"/>
                                  <a:gd name="connsiteX2" fmla="*/ 10000 w 10000"/>
                                  <a:gd name="connsiteY2" fmla="*/ 4756 h 9524"/>
                                  <a:gd name="connsiteX3" fmla="*/ 6828 w 10000"/>
                                  <a:gd name="connsiteY3" fmla="*/ 8046 h 9524"/>
                                  <a:gd name="connsiteX4" fmla="*/ 5739 w 10000"/>
                                  <a:gd name="connsiteY4" fmla="*/ 9524 h 9524"/>
                                  <a:gd name="connsiteX0" fmla="*/ 569 w 10000"/>
                                  <a:gd name="connsiteY0" fmla="*/ 0 h 10000"/>
                                  <a:gd name="connsiteX1" fmla="*/ 569 w 10000"/>
                                  <a:gd name="connsiteY1" fmla="*/ 1150 h 10000"/>
                                  <a:gd name="connsiteX2" fmla="*/ 10000 w 10000"/>
                                  <a:gd name="connsiteY2" fmla="*/ 4994 h 10000"/>
                                  <a:gd name="connsiteX3" fmla="*/ 5710 w 10000"/>
                                  <a:gd name="connsiteY3" fmla="*/ 8131 h 10000"/>
                                  <a:gd name="connsiteX4" fmla="*/ 5739 w 10000"/>
                                  <a:gd name="connsiteY4" fmla="*/ 10000 h 10000"/>
                                  <a:gd name="connsiteX0" fmla="*/ 569 w 102328"/>
                                  <a:gd name="connsiteY0" fmla="*/ 0 h 8198"/>
                                  <a:gd name="connsiteX1" fmla="*/ 569 w 102328"/>
                                  <a:gd name="connsiteY1" fmla="*/ 1150 h 8198"/>
                                  <a:gd name="connsiteX2" fmla="*/ 10000 w 102328"/>
                                  <a:gd name="connsiteY2" fmla="*/ 4994 h 8198"/>
                                  <a:gd name="connsiteX3" fmla="*/ 5710 w 102328"/>
                                  <a:gd name="connsiteY3" fmla="*/ 8131 h 8198"/>
                                  <a:gd name="connsiteX4" fmla="*/ 102328 w 102328"/>
                                  <a:gd name="connsiteY4" fmla="*/ 1593 h 8198"/>
                                  <a:gd name="connsiteX0" fmla="*/ 56 w 10000"/>
                                  <a:gd name="connsiteY0" fmla="*/ 0 h 6157"/>
                                  <a:gd name="connsiteX1" fmla="*/ 56 w 10000"/>
                                  <a:gd name="connsiteY1" fmla="*/ 1403 h 6157"/>
                                  <a:gd name="connsiteX2" fmla="*/ 977 w 10000"/>
                                  <a:gd name="connsiteY2" fmla="*/ 6092 h 6157"/>
                                  <a:gd name="connsiteX3" fmla="*/ 7122 w 10000"/>
                                  <a:gd name="connsiteY3" fmla="*/ 3564 h 6157"/>
                                  <a:gd name="connsiteX4" fmla="*/ 10000 w 10000"/>
                                  <a:gd name="connsiteY4" fmla="*/ 1943 h 6157"/>
                                  <a:gd name="connsiteX0" fmla="*/ 415 w 10359"/>
                                  <a:gd name="connsiteY0" fmla="*/ 0 h 8253"/>
                                  <a:gd name="connsiteX1" fmla="*/ 415 w 10359"/>
                                  <a:gd name="connsiteY1" fmla="*/ 2279 h 8253"/>
                                  <a:gd name="connsiteX2" fmla="*/ 6212 w 10359"/>
                                  <a:gd name="connsiteY2" fmla="*/ 8130 h 8253"/>
                                  <a:gd name="connsiteX3" fmla="*/ 7481 w 10359"/>
                                  <a:gd name="connsiteY3" fmla="*/ 5789 h 8253"/>
                                  <a:gd name="connsiteX4" fmla="*/ 10359 w 10359"/>
                                  <a:gd name="connsiteY4" fmla="*/ 3156 h 8253"/>
                                  <a:gd name="connsiteX0" fmla="*/ 0 w 9599"/>
                                  <a:gd name="connsiteY0" fmla="*/ 0 h 10000"/>
                                  <a:gd name="connsiteX1" fmla="*/ 5596 w 9599"/>
                                  <a:gd name="connsiteY1" fmla="*/ 9851 h 10000"/>
                                  <a:gd name="connsiteX2" fmla="*/ 6821 w 9599"/>
                                  <a:gd name="connsiteY2" fmla="*/ 7014 h 10000"/>
                                  <a:gd name="connsiteX3" fmla="*/ 9599 w 9599"/>
                                  <a:gd name="connsiteY3" fmla="*/ 3824 h 10000"/>
                                  <a:gd name="connsiteX0" fmla="*/ 4 w 4174"/>
                                  <a:gd name="connsiteY0" fmla="*/ 7122 h 7271"/>
                                  <a:gd name="connsiteX1" fmla="*/ 1280 w 4174"/>
                                  <a:gd name="connsiteY1" fmla="*/ 4285 h 7271"/>
                                  <a:gd name="connsiteX2" fmla="*/ 4174 w 4174"/>
                                  <a:gd name="connsiteY2" fmla="*/ 1095 h 7271"/>
                                  <a:gd name="connsiteX0" fmla="*/ 7 w 10007"/>
                                  <a:gd name="connsiteY0" fmla="*/ 11046 h 11238"/>
                                  <a:gd name="connsiteX1" fmla="*/ 3074 w 10007"/>
                                  <a:gd name="connsiteY1" fmla="*/ 5892 h 11238"/>
                                  <a:gd name="connsiteX2" fmla="*/ 10007 w 10007"/>
                                  <a:gd name="connsiteY2" fmla="*/ 1505 h 11238"/>
                                  <a:gd name="connsiteX0" fmla="*/ 9 w 10009"/>
                                  <a:gd name="connsiteY0" fmla="*/ 11250 h 11424"/>
                                  <a:gd name="connsiteX1" fmla="*/ 2323 w 10009"/>
                                  <a:gd name="connsiteY1" fmla="*/ 4081 h 11424"/>
                                  <a:gd name="connsiteX2" fmla="*/ 10009 w 10009"/>
                                  <a:gd name="connsiteY2" fmla="*/ 1709 h 11424"/>
                                  <a:gd name="connsiteX0" fmla="*/ 29 w 10029"/>
                                  <a:gd name="connsiteY0" fmla="*/ 11250 h 11803"/>
                                  <a:gd name="connsiteX1" fmla="*/ 2343 w 10029"/>
                                  <a:gd name="connsiteY1" fmla="*/ 4081 h 11803"/>
                                  <a:gd name="connsiteX2" fmla="*/ 10029 w 10029"/>
                                  <a:gd name="connsiteY2" fmla="*/ 1709 h 11803"/>
                                  <a:gd name="connsiteX0" fmla="*/ 0 w 10000"/>
                                  <a:gd name="connsiteY0" fmla="*/ 11250 h 11250"/>
                                  <a:gd name="connsiteX1" fmla="*/ 2314 w 10000"/>
                                  <a:gd name="connsiteY1" fmla="*/ 4081 h 11250"/>
                                  <a:gd name="connsiteX2" fmla="*/ 10000 w 10000"/>
                                  <a:gd name="connsiteY2" fmla="*/ 1709 h 11250"/>
                                  <a:gd name="connsiteX0" fmla="*/ 0 w 10000"/>
                                  <a:gd name="connsiteY0" fmla="*/ 12279 h 12279"/>
                                  <a:gd name="connsiteX1" fmla="*/ 2314 w 10000"/>
                                  <a:gd name="connsiteY1" fmla="*/ 5110 h 12279"/>
                                  <a:gd name="connsiteX2" fmla="*/ 10000 w 10000"/>
                                  <a:gd name="connsiteY2" fmla="*/ 2738 h 12279"/>
                                  <a:gd name="connsiteX0" fmla="*/ 0 w 10000"/>
                                  <a:gd name="connsiteY0" fmla="*/ 9541 h 9541"/>
                                  <a:gd name="connsiteX1" fmla="*/ 2314 w 10000"/>
                                  <a:gd name="connsiteY1" fmla="*/ 2372 h 9541"/>
                                  <a:gd name="connsiteX2" fmla="*/ 10000 w 10000"/>
                                  <a:gd name="connsiteY2" fmla="*/ 0 h 9541"/>
                                  <a:gd name="connsiteX0" fmla="*/ 0 w 10000"/>
                                  <a:gd name="connsiteY0" fmla="*/ 10000 h 10000"/>
                                  <a:gd name="connsiteX1" fmla="*/ 2314 w 10000"/>
                                  <a:gd name="connsiteY1" fmla="*/ 2486 h 10000"/>
                                  <a:gd name="connsiteX2" fmla="*/ 10000 w 10000"/>
                                  <a:gd name="connsiteY2" fmla="*/ 0 h 10000"/>
                                  <a:gd name="connsiteX0" fmla="*/ 0 w 10000"/>
                                  <a:gd name="connsiteY0" fmla="*/ 10068 h 10068"/>
                                  <a:gd name="connsiteX1" fmla="*/ 2314 w 10000"/>
                                  <a:gd name="connsiteY1" fmla="*/ 2554 h 10068"/>
                                  <a:gd name="connsiteX2" fmla="*/ 10000 w 10000"/>
                                  <a:gd name="connsiteY2" fmla="*/ 68 h 10068"/>
                                  <a:gd name="connsiteX0" fmla="*/ 0 w 10000"/>
                                  <a:gd name="connsiteY0" fmla="*/ 11490 h 11490"/>
                                  <a:gd name="connsiteX1" fmla="*/ 2917 w 10000"/>
                                  <a:gd name="connsiteY1" fmla="*/ 1422 h 11490"/>
                                  <a:gd name="connsiteX2" fmla="*/ 10000 w 10000"/>
                                  <a:gd name="connsiteY2" fmla="*/ 1490 h 11490"/>
                                  <a:gd name="connsiteX0" fmla="*/ 0 w 10000"/>
                                  <a:gd name="connsiteY0" fmla="*/ 15484 h 15484"/>
                                  <a:gd name="connsiteX1" fmla="*/ 2917 w 10000"/>
                                  <a:gd name="connsiteY1" fmla="*/ 5416 h 15484"/>
                                  <a:gd name="connsiteX2" fmla="*/ 5124 w 10000"/>
                                  <a:gd name="connsiteY2" fmla="*/ 0 h 15484"/>
                                  <a:gd name="connsiteX3" fmla="*/ 10000 w 10000"/>
                                  <a:gd name="connsiteY3" fmla="*/ 5484 h 15484"/>
                                  <a:gd name="connsiteX0" fmla="*/ 0 w 9096"/>
                                  <a:gd name="connsiteY0" fmla="*/ 15484 h 15484"/>
                                  <a:gd name="connsiteX1" fmla="*/ 2917 w 9096"/>
                                  <a:gd name="connsiteY1" fmla="*/ 5416 h 15484"/>
                                  <a:gd name="connsiteX2" fmla="*/ 5124 w 9096"/>
                                  <a:gd name="connsiteY2" fmla="*/ 0 h 15484"/>
                                  <a:gd name="connsiteX3" fmla="*/ 9096 w 9096"/>
                                  <a:gd name="connsiteY3" fmla="*/ 2233 h 15484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8558 h 8558"/>
                                  <a:gd name="connsiteX1" fmla="*/ 3207 w 10000"/>
                                  <a:gd name="connsiteY1" fmla="*/ 2056 h 8558"/>
                                  <a:gd name="connsiteX2" fmla="*/ 10000 w 10000"/>
                                  <a:gd name="connsiteY2" fmla="*/ 0 h 8558"/>
                                  <a:gd name="connsiteX0" fmla="*/ 2222 w 7255"/>
                                  <a:gd name="connsiteY0" fmla="*/ 14564 h 14564"/>
                                  <a:gd name="connsiteX1" fmla="*/ 462 w 7255"/>
                                  <a:gd name="connsiteY1" fmla="*/ 2402 h 14564"/>
                                  <a:gd name="connsiteX2" fmla="*/ 7255 w 7255"/>
                                  <a:gd name="connsiteY2" fmla="*/ 0 h 14564"/>
                                  <a:gd name="connsiteX0" fmla="*/ 0 w 9092"/>
                                  <a:gd name="connsiteY0" fmla="*/ 10000 h 10000"/>
                                  <a:gd name="connsiteX1" fmla="*/ 8549 w 9092"/>
                                  <a:gd name="connsiteY1" fmla="*/ 3305 h 10000"/>
                                  <a:gd name="connsiteX2" fmla="*/ 6937 w 9092"/>
                                  <a:gd name="connsiteY2" fmla="*/ 0 h 1000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5026 h 15026"/>
                                  <a:gd name="connsiteX1" fmla="*/ 9403 w 19180"/>
                                  <a:gd name="connsiteY1" fmla="*/ 8331 h 15026"/>
                                  <a:gd name="connsiteX2" fmla="*/ 19180 w 19180"/>
                                  <a:gd name="connsiteY2" fmla="*/ 0 h 15026"/>
                                  <a:gd name="connsiteX0" fmla="*/ 56240 w 75420"/>
                                  <a:gd name="connsiteY0" fmla="*/ 15026 h 15026"/>
                                  <a:gd name="connsiteX1" fmla="*/ 113 w 75420"/>
                                  <a:gd name="connsiteY1" fmla="*/ 2760 h 15026"/>
                                  <a:gd name="connsiteX2" fmla="*/ 75420 w 75420"/>
                                  <a:gd name="connsiteY2" fmla="*/ 0 h 15026"/>
                                  <a:gd name="connsiteX0" fmla="*/ 73390 w 75397"/>
                                  <a:gd name="connsiteY0" fmla="*/ 9043 h 9043"/>
                                  <a:gd name="connsiteX1" fmla="*/ 90 w 75397"/>
                                  <a:gd name="connsiteY1" fmla="*/ 2760 h 9043"/>
                                  <a:gd name="connsiteX2" fmla="*/ 75397 w 75397"/>
                                  <a:gd name="connsiteY2" fmla="*/ 0 h 9043"/>
                                  <a:gd name="connsiteX0" fmla="*/ 9734 w 10000"/>
                                  <a:gd name="connsiteY0" fmla="*/ 10000 h 10000"/>
                                  <a:gd name="connsiteX1" fmla="*/ 12 w 10000"/>
                                  <a:gd name="connsiteY1" fmla="*/ 3052 h 10000"/>
                                  <a:gd name="connsiteX2" fmla="*/ 10000 w 10000"/>
                                  <a:gd name="connsiteY2" fmla="*/ 0 h 10000"/>
                                  <a:gd name="connsiteX0" fmla="*/ 9734 w 11999"/>
                                  <a:gd name="connsiteY0" fmla="*/ 10000 h 10000"/>
                                  <a:gd name="connsiteX1" fmla="*/ 12 w 11999"/>
                                  <a:gd name="connsiteY1" fmla="*/ 3052 h 10000"/>
                                  <a:gd name="connsiteX2" fmla="*/ 11999 w 11999"/>
                                  <a:gd name="connsiteY2" fmla="*/ 0 h 100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1999" h="10000">
                                    <a:moveTo>
                                      <a:pt x="9734" y="10000"/>
                                    </a:moveTo>
                                    <a:cubicBezTo>
                                      <a:pt x="10086" y="7234"/>
                                      <a:pt x="-401" y="5735"/>
                                      <a:pt x="12" y="3052"/>
                                    </a:cubicBezTo>
                                    <a:cubicBezTo>
                                      <a:pt x="347" y="1787"/>
                                      <a:pt x="7206" y="1608"/>
                                      <a:pt x="11999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 cap="flat">
                                <a:solidFill>
                                  <a:srgbClr val="C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53" o:spid="_x0000_s1026" style="position:absolute;margin-left:31.85pt;margin-top:167.2pt;width:193.65pt;height:164.3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1999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" path="m9734,10000c10086,7234,-401,5735,12,3052,347,1787,7206,1608,11999,e" filled="f" strokecolor="#c00000" strokeweight="1.5pt">
                      <v:stroke dashstyle="dashDot"/>
                      <v:path arrowok="t" o:connecttype="custom" o:connectlocs="1994866,2087347;2459,637058;2459050,0" o:connectangles="0,0,0"/>
                    </v:shape>
                  </w:pict>
                </mc:Fallback>
              </mc:AlternateContent>
            </w:r>
            <w:r>
              <w:rPr>
                <w:noProof/>
                <w:lang w:eastAsia="cs-CZ"/>
              </w:rPr>
              <w:drawing>
                <wp:inline distT="0" distB="0" distL="0" distR="0" wp14:anchorId="67B3E26C" wp14:editId="7B0224B8">
                  <wp:extent cx="5637600" cy="4228500"/>
                  <wp:effectExtent l="0" t="0" r="1270" b="635"/>
                  <wp:docPr id="20" name="Obráze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600" cy="422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3AB5" w:rsidTr="00B15CAF">
        <w:tc>
          <w:tcPr>
            <w:tcW w:w="9004" w:type="dxa"/>
          </w:tcPr>
          <w:p w:rsidR="00EB3AB5" w:rsidRPr="002F2E77" w:rsidRDefault="00EB3AB5" w:rsidP="00B15CAF">
            <w:pPr>
              <w:rPr>
                <w:i/>
              </w:rPr>
            </w:pPr>
            <w:r w:rsidRPr="002F2E77">
              <w:rPr>
                <w:i/>
              </w:rPr>
              <w:t xml:space="preserve">Obr. </w:t>
            </w:r>
            <w:r>
              <w:rPr>
                <w:i/>
              </w:rPr>
              <w:t>4</w:t>
            </w:r>
            <w:r w:rsidRPr="002F2E77">
              <w:rPr>
                <w:i/>
              </w:rPr>
              <w:t xml:space="preserve">: </w:t>
            </w:r>
            <w:r>
              <w:rPr>
                <w:i/>
              </w:rPr>
              <w:t>Km 0,550-0,700</w:t>
            </w:r>
          </w:p>
        </w:tc>
      </w:tr>
      <w:tr w:rsidR="00EB3AB5" w:rsidTr="00B15CAF">
        <w:tc>
          <w:tcPr>
            <w:tcW w:w="9004" w:type="dxa"/>
          </w:tcPr>
          <w:p w:rsidR="00EB3AB5" w:rsidRDefault="00EB3AB5" w:rsidP="00B15CAF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3F5424A2" wp14:editId="1A0E2495">
                      <wp:simplePos x="0" y="0"/>
                      <wp:positionH relativeFrom="column">
                        <wp:posOffset>2063115</wp:posOffset>
                      </wp:positionH>
                      <wp:positionV relativeFrom="paragraph">
                        <wp:posOffset>2567305</wp:posOffset>
                      </wp:positionV>
                      <wp:extent cx="597791" cy="1657943"/>
                      <wp:effectExtent l="0" t="0" r="12065" b="19050"/>
                      <wp:wrapNone/>
                      <wp:docPr id="34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597791" cy="1657943"/>
                              </a:xfrm>
                              <a:custGeom>
                                <a:avLst/>
                                <a:gdLst>
                                  <a:gd name="T0" fmla="*/ 0 w 7905"/>
                                  <a:gd name="T1" fmla="*/ 180 h 180"/>
                                  <a:gd name="T2" fmla="*/ 3495 w 7905"/>
                                  <a:gd name="T3" fmla="*/ 165 h 180"/>
                                  <a:gd name="T4" fmla="*/ 7905 w 7905"/>
                                  <a:gd name="T5" fmla="*/ 0 h 180"/>
                                  <a:gd name="connsiteX0" fmla="*/ 0 w 9279"/>
                                  <a:gd name="connsiteY0" fmla="*/ 10000 h 10000"/>
                                  <a:gd name="connsiteX1" fmla="*/ 3700 w 9279"/>
                                  <a:gd name="connsiteY1" fmla="*/ 9167 h 10000"/>
                                  <a:gd name="connsiteX2" fmla="*/ 9279 w 9279"/>
                                  <a:gd name="connsiteY2" fmla="*/ 0 h 10000"/>
                                  <a:gd name="connsiteX0" fmla="*/ 0 w 10000"/>
                                  <a:gd name="connsiteY0" fmla="*/ 10000 h 10000"/>
                                  <a:gd name="connsiteX1" fmla="*/ 4355 w 10000"/>
                                  <a:gd name="connsiteY1" fmla="*/ 10000 h 10000"/>
                                  <a:gd name="connsiteX2" fmla="*/ 10000 w 10000"/>
                                  <a:gd name="connsiteY2" fmla="*/ 0 h 10000"/>
                                  <a:gd name="connsiteX0" fmla="*/ 0 w 9816"/>
                                  <a:gd name="connsiteY0" fmla="*/ 10000 h 10000"/>
                                  <a:gd name="connsiteX1" fmla="*/ 4355 w 9816"/>
                                  <a:gd name="connsiteY1" fmla="*/ 10000 h 10000"/>
                                  <a:gd name="connsiteX2" fmla="*/ 9816 w 9816"/>
                                  <a:gd name="connsiteY2" fmla="*/ 0 h 10000"/>
                                  <a:gd name="connsiteX0" fmla="*/ 0 w 7438"/>
                                  <a:gd name="connsiteY0" fmla="*/ 180 h 37859"/>
                                  <a:gd name="connsiteX1" fmla="*/ 4437 w 7438"/>
                                  <a:gd name="connsiteY1" fmla="*/ 180 h 37859"/>
                                  <a:gd name="connsiteX2" fmla="*/ 7438 w 7438"/>
                                  <a:gd name="connsiteY2" fmla="*/ 37680 h 37859"/>
                                  <a:gd name="connsiteX0" fmla="*/ 0 w 9542"/>
                                  <a:gd name="connsiteY0" fmla="*/ 48 h 10047"/>
                                  <a:gd name="connsiteX1" fmla="*/ 5965 w 9542"/>
                                  <a:gd name="connsiteY1" fmla="*/ 48 h 10047"/>
                                  <a:gd name="connsiteX2" fmla="*/ 9542 w 9542"/>
                                  <a:gd name="connsiteY2" fmla="*/ 10000 h 10047"/>
                                  <a:gd name="connsiteX0" fmla="*/ 0 w 10000"/>
                                  <a:gd name="connsiteY0" fmla="*/ 0 h 12608"/>
                                  <a:gd name="connsiteX1" fmla="*/ 6251 w 10000"/>
                                  <a:gd name="connsiteY1" fmla="*/ 12608 h 12608"/>
                                  <a:gd name="connsiteX2" fmla="*/ 10000 w 10000"/>
                                  <a:gd name="connsiteY2" fmla="*/ 9905 h 12608"/>
                                  <a:gd name="connsiteX0" fmla="*/ 0 w 7275"/>
                                  <a:gd name="connsiteY0" fmla="*/ 1307 h 2703"/>
                                  <a:gd name="connsiteX1" fmla="*/ 3526 w 7275"/>
                                  <a:gd name="connsiteY1" fmla="*/ 2703 h 2703"/>
                                  <a:gd name="connsiteX2" fmla="*/ 7275 w 7275"/>
                                  <a:gd name="connsiteY2" fmla="*/ 0 h 2703"/>
                                  <a:gd name="connsiteX0" fmla="*/ 0 w 10000"/>
                                  <a:gd name="connsiteY0" fmla="*/ 4835 h 17698"/>
                                  <a:gd name="connsiteX1" fmla="*/ 5060 w 10000"/>
                                  <a:gd name="connsiteY1" fmla="*/ 17698 h 17698"/>
                                  <a:gd name="connsiteX2" fmla="*/ 10000 w 10000"/>
                                  <a:gd name="connsiteY2" fmla="*/ 0 h 17698"/>
                                  <a:gd name="connsiteX0" fmla="*/ 0 w 11426"/>
                                  <a:gd name="connsiteY0" fmla="*/ 125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0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94675 h 94751"/>
                                  <a:gd name="connsiteX1" fmla="*/ 5812 w 11426"/>
                                  <a:gd name="connsiteY1" fmla="*/ 76 h 94751"/>
                                  <a:gd name="connsiteX2" fmla="*/ 11426 w 11426"/>
                                  <a:gd name="connsiteY2" fmla="*/ 94675 h 94751"/>
                                  <a:gd name="connsiteX0" fmla="*/ 0 w 14311"/>
                                  <a:gd name="connsiteY0" fmla="*/ 94703 h 94703"/>
                                  <a:gd name="connsiteX1" fmla="*/ 5812 w 14311"/>
                                  <a:gd name="connsiteY1" fmla="*/ 104 h 94703"/>
                                  <a:gd name="connsiteX2" fmla="*/ 14311 w 14311"/>
                                  <a:gd name="connsiteY2" fmla="*/ 66822 h 94703"/>
                                  <a:gd name="connsiteX0" fmla="*/ 0 w 14311"/>
                                  <a:gd name="connsiteY0" fmla="*/ 94774 h 94774"/>
                                  <a:gd name="connsiteX1" fmla="*/ 5812 w 14311"/>
                                  <a:gd name="connsiteY1" fmla="*/ 175 h 94774"/>
                                  <a:gd name="connsiteX2" fmla="*/ 14311 w 14311"/>
                                  <a:gd name="connsiteY2" fmla="*/ 66893 h 94774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599 h 94599"/>
                                  <a:gd name="connsiteX1" fmla="*/ 5812 w 14311"/>
                                  <a:gd name="connsiteY1" fmla="*/ 0 h 94599"/>
                                  <a:gd name="connsiteX2" fmla="*/ 14311 w 14311"/>
                                  <a:gd name="connsiteY2" fmla="*/ 66718 h 94599"/>
                                  <a:gd name="connsiteX0" fmla="*/ 0 w 17260"/>
                                  <a:gd name="connsiteY0" fmla="*/ 13037 h 79755"/>
                                  <a:gd name="connsiteX1" fmla="*/ 8761 w 17260"/>
                                  <a:gd name="connsiteY1" fmla="*/ 13037 h 79755"/>
                                  <a:gd name="connsiteX2" fmla="*/ 17260 w 17260"/>
                                  <a:gd name="connsiteY2" fmla="*/ 79755 h 79755"/>
                                  <a:gd name="connsiteX0" fmla="*/ 0 w 17260"/>
                                  <a:gd name="connsiteY0" fmla="*/ 0 h 66718"/>
                                  <a:gd name="connsiteX1" fmla="*/ 8761 w 17260"/>
                                  <a:gd name="connsiteY1" fmla="*/ 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087"/>
                                  <a:gd name="connsiteY0" fmla="*/ 0 h 63813"/>
                                  <a:gd name="connsiteX1" fmla="*/ 8704 w 17087"/>
                                  <a:gd name="connsiteY1" fmla="*/ 2905 h 63813"/>
                                  <a:gd name="connsiteX2" fmla="*/ 17087 w 17087"/>
                                  <a:gd name="connsiteY2" fmla="*/ 63813 h 63813"/>
                                  <a:gd name="connsiteX0" fmla="*/ 0 w 18134"/>
                                  <a:gd name="connsiteY0" fmla="*/ 145684 h 145866"/>
                                  <a:gd name="connsiteX1" fmla="*/ 9751 w 18134"/>
                                  <a:gd name="connsiteY1" fmla="*/ 58 h 145866"/>
                                  <a:gd name="connsiteX2" fmla="*/ 18134 w 18134"/>
                                  <a:gd name="connsiteY2" fmla="*/ 60966 h 145866"/>
                                  <a:gd name="connsiteX0" fmla="*/ 0 w 11477"/>
                                  <a:gd name="connsiteY0" fmla="*/ 145684 h 167676"/>
                                  <a:gd name="connsiteX1" fmla="*/ 9751 w 11477"/>
                                  <a:gd name="connsiteY1" fmla="*/ 58 h 167676"/>
                                  <a:gd name="connsiteX2" fmla="*/ 11477 w 11477"/>
                                  <a:gd name="connsiteY2" fmla="*/ 167676 h 167676"/>
                                  <a:gd name="connsiteX0" fmla="*/ 0 w 11477"/>
                                  <a:gd name="connsiteY0" fmla="*/ 145684 h 170466"/>
                                  <a:gd name="connsiteX1" fmla="*/ 9751 w 11477"/>
                                  <a:gd name="connsiteY1" fmla="*/ 58 h 170466"/>
                                  <a:gd name="connsiteX2" fmla="*/ 11477 w 11477"/>
                                  <a:gd name="connsiteY2" fmla="*/ 170466 h 170466"/>
                                  <a:gd name="connsiteX0" fmla="*/ 0 w 11747"/>
                                  <a:gd name="connsiteY0" fmla="*/ 145684 h 170466"/>
                                  <a:gd name="connsiteX1" fmla="*/ 9751 w 11747"/>
                                  <a:gd name="connsiteY1" fmla="*/ 58 h 170466"/>
                                  <a:gd name="connsiteX2" fmla="*/ 11477 w 11747"/>
                                  <a:gd name="connsiteY2" fmla="*/ 170466 h 170466"/>
                                  <a:gd name="connsiteX0" fmla="*/ 0 w 12472"/>
                                  <a:gd name="connsiteY0" fmla="*/ 155824 h 180606"/>
                                  <a:gd name="connsiteX1" fmla="*/ 10988 w 12472"/>
                                  <a:gd name="connsiteY1" fmla="*/ 54 h 180606"/>
                                  <a:gd name="connsiteX2" fmla="*/ 11477 w 12472"/>
                                  <a:gd name="connsiteY2" fmla="*/ 180606 h 180606"/>
                                  <a:gd name="connsiteX0" fmla="*/ 0 w 12534"/>
                                  <a:gd name="connsiteY0" fmla="*/ 155878 h 180660"/>
                                  <a:gd name="connsiteX1" fmla="*/ 11076 w 12534"/>
                                  <a:gd name="connsiteY1" fmla="*/ 54 h 180660"/>
                                  <a:gd name="connsiteX2" fmla="*/ 11477 w 12534"/>
                                  <a:gd name="connsiteY2" fmla="*/ 180660 h 180660"/>
                                  <a:gd name="connsiteX0" fmla="*/ 0 w 12835"/>
                                  <a:gd name="connsiteY0" fmla="*/ 170837 h 195619"/>
                                  <a:gd name="connsiteX1" fmla="*/ 11493 w 12835"/>
                                  <a:gd name="connsiteY1" fmla="*/ 49 h 195619"/>
                                  <a:gd name="connsiteX2" fmla="*/ 11477 w 12835"/>
                                  <a:gd name="connsiteY2" fmla="*/ 195619 h 195619"/>
                                  <a:gd name="connsiteX0" fmla="*/ 0 w 11547"/>
                                  <a:gd name="connsiteY0" fmla="*/ 170837 h 195619"/>
                                  <a:gd name="connsiteX1" fmla="*/ 11493 w 11547"/>
                                  <a:gd name="connsiteY1" fmla="*/ 49 h 195619"/>
                                  <a:gd name="connsiteX2" fmla="*/ 11477 w 11547"/>
                                  <a:gd name="connsiteY2" fmla="*/ 195619 h 195619"/>
                                  <a:gd name="connsiteX0" fmla="*/ 0 w 11547"/>
                                  <a:gd name="connsiteY0" fmla="*/ 171142 h 195924"/>
                                  <a:gd name="connsiteX1" fmla="*/ 5705 w 11547"/>
                                  <a:gd name="connsiteY1" fmla="*/ 136240 h 195924"/>
                                  <a:gd name="connsiteX2" fmla="*/ 11493 w 11547"/>
                                  <a:gd name="connsiteY2" fmla="*/ 354 h 195924"/>
                                  <a:gd name="connsiteX3" fmla="*/ 11477 w 11547"/>
                                  <a:gd name="connsiteY3" fmla="*/ 195924 h 195924"/>
                                  <a:gd name="connsiteX0" fmla="*/ 2211 w 6374"/>
                                  <a:gd name="connsiteY0" fmla="*/ 77036 h 195924"/>
                                  <a:gd name="connsiteX1" fmla="*/ 532 w 6374"/>
                                  <a:gd name="connsiteY1" fmla="*/ 136240 h 195924"/>
                                  <a:gd name="connsiteX2" fmla="*/ 6320 w 6374"/>
                                  <a:gd name="connsiteY2" fmla="*/ 354 h 195924"/>
                                  <a:gd name="connsiteX3" fmla="*/ 6304 w 6374"/>
                                  <a:gd name="connsiteY3" fmla="*/ 195924 h 195924"/>
                                  <a:gd name="connsiteX0" fmla="*/ 3301 w 10017"/>
                                  <a:gd name="connsiteY0" fmla="*/ 1 h 18027"/>
                                  <a:gd name="connsiteX1" fmla="*/ 852 w 10017"/>
                                  <a:gd name="connsiteY1" fmla="*/ 14981 h 18027"/>
                                  <a:gd name="connsiteX2" fmla="*/ 9932 w 10017"/>
                                  <a:gd name="connsiteY2" fmla="*/ 8045 h 18027"/>
                                  <a:gd name="connsiteX3" fmla="*/ 9907 w 10017"/>
                                  <a:gd name="connsiteY3" fmla="*/ 18027 h 18027"/>
                                  <a:gd name="connsiteX0" fmla="*/ 736 w 7452"/>
                                  <a:gd name="connsiteY0" fmla="*/ 2 h 18028"/>
                                  <a:gd name="connsiteX1" fmla="*/ 1406 w 7452"/>
                                  <a:gd name="connsiteY1" fmla="*/ 8986 h 18028"/>
                                  <a:gd name="connsiteX2" fmla="*/ 7367 w 7452"/>
                                  <a:gd name="connsiteY2" fmla="*/ 8046 h 18028"/>
                                  <a:gd name="connsiteX3" fmla="*/ 7342 w 7452"/>
                                  <a:gd name="connsiteY3" fmla="*/ 18028 h 18028"/>
                                  <a:gd name="connsiteX0" fmla="*/ 987 w 9851"/>
                                  <a:gd name="connsiteY0" fmla="*/ 1 h 10000"/>
                                  <a:gd name="connsiteX1" fmla="*/ 1886 w 9851"/>
                                  <a:gd name="connsiteY1" fmla="*/ 4984 h 10000"/>
                                  <a:gd name="connsiteX2" fmla="*/ 1584 w 9851"/>
                                  <a:gd name="connsiteY2" fmla="*/ 8431 h 10000"/>
                                  <a:gd name="connsiteX3" fmla="*/ 9851 w 9851"/>
                                  <a:gd name="connsiteY3" fmla="*/ 10000 h 10000"/>
                                  <a:gd name="connsiteX0" fmla="*/ 1002 w 3134"/>
                                  <a:gd name="connsiteY0" fmla="*/ 1 h 10479"/>
                                  <a:gd name="connsiteX1" fmla="*/ 1915 w 3134"/>
                                  <a:gd name="connsiteY1" fmla="*/ 4984 h 10479"/>
                                  <a:gd name="connsiteX2" fmla="*/ 1608 w 3134"/>
                                  <a:gd name="connsiteY2" fmla="*/ 8431 h 10479"/>
                                  <a:gd name="connsiteX3" fmla="*/ 1755 w 3134"/>
                                  <a:gd name="connsiteY3" fmla="*/ 10479 h 10479"/>
                                  <a:gd name="connsiteX0" fmla="*/ 3196 w 11997"/>
                                  <a:gd name="connsiteY0" fmla="*/ 1 h 10000"/>
                                  <a:gd name="connsiteX1" fmla="*/ 6109 w 11997"/>
                                  <a:gd name="connsiteY1" fmla="*/ 4756 h 10000"/>
                                  <a:gd name="connsiteX2" fmla="*/ 5130 w 11997"/>
                                  <a:gd name="connsiteY2" fmla="*/ 8046 h 10000"/>
                                  <a:gd name="connsiteX3" fmla="*/ 5599 w 11997"/>
                                  <a:gd name="connsiteY3" fmla="*/ 10000 h 10000"/>
                                  <a:gd name="connsiteX0" fmla="*/ 0 w 8801"/>
                                  <a:gd name="connsiteY0" fmla="*/ 2 h 10001"/>
                                  <a:gd name="connsiteX1" fmla="*/ 2913 w 8801"/>
                                  <a:gd name="connsiteY1" fmla="*/ 4757 h 10001"/>
                                  <a:gd name="connsiteX2" fmla="*/ 1934 w 8801"/>
                                  <a:gd name="connsiteY2" fmla="*/ 8047 h 10001"/>
                                  <a:gd name="connsiteX3" fmla="*/ 2403 w 8801"/>
                                  <a:gd name="connsiteY3" fmla="*/ 10001 h 10001"/>
                                  <a:gd name="connsiteX0" fmla="*/ 0 w 3310"/>
                                  <a:gd name="connsiteY0" fmla="*/ 2 h 10000"/>
                                  <a:gd name="connsiteX1" fmla="*/ 3310 w 3310"/>
                                  <a:gd name="connsiteY1" fmla="*/ 4757 h 10000"/>
                                  <a:gd name="connsiteX2" fmla="*/ 2197 w 3310"/>
                                  <a:gd name="connsiteY2" fmla="*/ 8046 h 10000"/>
                                  <a:gd name="connsiteX3" fmla="*/ 2730 w 3310"/>
                                  <a:gd name="connsiteY3" fmla="*/ 10000 h 10000"/>
                                  <a:gd name="connsiteX0" fmla="*/ 0 w 10000"/>
                                  <a:gd name="connsiteY0" fmla="*/ 2 h 10000"/>
                                  <a:gd name="connsiteX1" fmla="*/ 10000 w 10000"/>
                                  <a:gd name="connsiteY1" fmla="*/ 4757 h 10000"/>
                                  <a:gd name="connsiteX2" fmla="*/ 6637 w 10000"/>
                                  <a:gd name="connsiteY2" fmla="*/ 8046 h 10000"/>
                                  <a:gd name="connsiteX3" fmla="*/ 8248 w 10000"/>
                                  <a:gd name="connsiteY3" fmla="*/ 10000 h 10000"/>
                                  <a:gd name="connsiteX0" fmla="*/ 603 w 10603"/>
                                  <a:gd name="connsiteY0" fmla="*/ 0 h 9998"/>
                                  <a:gd name="connsiteX1" fmla="*/ 603 w 10603"/>
                                  <a:gd name="connsiteY1" fmla="*/ 1095 h 9998"/>
                                  <a:gd name="connsiteX2" fmla="*/ 10603 w 10603"/>
                                  <a:gd name="connsiteY2" fmla="*/ 4755 h 9998"/>
                                  <a:gd name="connsiteX3" fmla="*/ 7240 w 10603"/>
                                  <a:gd name="connsiteY3" fmla="*/ 8044 h 9998"/>
                                  <a:gd name="connsiteX4" fmla="*/ 8851 w 10603"/>
                                  <a:gd name="connsiteY4" fmla="*/ 9998 h 9998"/>
                                  <a:gd name="connsiteX0" fmla="*/ 569 w 10000"/>
                                  <a:gd name="connsiteY0" fmla="*/ 0 h 9524"/>
                                  <a:gd name="connsiteX1" fmla="*/ 569 w 10000"/>
                                  <a:gd name="connsiteY1" fmla="*/ 1095 h 9524"/>
                                  <a:gd name="connsiteX2" fmla="*/ 10000 w 10000"/>
                                  <a:gd name="connsiteY2" fmla="*/ 4756 h 9524"/>
                                  <a:gd name="connsiteX3" fmla="*/ 6828 w 10000"/>
                                  <a:gd name="connsiteY3" fmla="*/ 8046 h 9524"/>
                                  <a:gd name="connsiteX4" fmla="*/ 5739 w 10000"/>
                                  <a:gd name="connsiteY4" fmla="*/ 9524 h 9524"/>
                                  <a:gd name="connsiteX0" fmla="*/ 569 w 10000"/>
                                  <a:gd name="connsiteY0" fmla="*/ 0 h 10000"/>
                                  <a:gd name="connsiteX1" fmla="*/ 569 w 10000"/>
                                  <a:gd name="connsiteY1" fmla="*/ 1150 h 10000"/>
                                  <a:gd name="connsiteX2" fmla="*/ 10000 w 10000"/>
                                  <a:gd name="connsiteY2" fmla="*/ 4994 h 10000"/>
                                  <a:gd name="connsiteX3" fmla="*/ 5710 w 10000"/>
                                  <a:gd name="connsiteY3" fmla="*/ 8131 h 10000"/>
                                  <a:gd name="connsiteX4" fmla="*/ 5739 w 10000"/>
                                  <a:gd name="connsiteY4" fmla="*/ 10000 h 10000"/>
                                  <a:gd name="connsiteX0" fmla="*/ 569 w 102328"/>
                                  <a:gd name="connsiteY0" fmla="*/ 0 h 8198"/>
                                  <a:gd name="connsiteX1" fmla="*/ 569 w 102328"/>
                                  <a:gd name="connsiteY1" fmla="*/ 1150 h 8198"/>
                                  <a:gd name="connsiteX2" fmla="*/ 10000 w 102328"/>
                                  <a:gd name="connsiteY2" fmla="*/ 4994 h 8198"/>
                                  <a:gd name="connsiteX3" fmla="*/ 5710 w 102328"/>
                                  <a:gd name="connsiteY3" fmla="*/ 8131 h 8198"/>
                                  <a:gd name="connsiteX4" fmla="*/ 102328 w 102328"/>
                                  <a:gd name="connsiteY4" fmla="*/ 1593 h 8198"/>
                                  <a:gd name="connsiteX0" fmla="*/ 56 w 10000"/>
                                  <a:gd name="connsiteY0" fmla="*/ 0 h 6157"/>
                                  <a:gd name="connsiteX1" fmla="*/ 56 w 10000"/>
                                  <a:gd name="connsiteY1" fmla="*/ 1403 h 6157"/>
                                  <a:gd name="connsiteX2" fmla="*/ 977 w 10000"/>
                                  <a:gd name="connsiteY2" fmla="*/ 6092 h 6157"/>
                                  <a:gd name="connsiteX3" fmla="*/ 7122 w 10000"/>
                                  <a:gd name="connsiteY3" fmla="*/ 3564 h 6157"/>
                                  <a:gd name="connsiteX4" fmla="*/ 10000 w 10000"/>
                                  <a:gd name="connsiteY4" fmla="*/ 1943 h 6157"/>
                                  <a:gd name="connsiteX0" fmla="*/ 415 w 10359"/>
                                  <a:gd name="connsiteY0" fmla="*/ 0 h 8253"/>
                                  <a:gd name="connsiteX1" fmla="*/ 415 w 10359"/>
                                  <a:gd name="connsiteY1" fmla="*/ 2279 h 8253"/>
                                  <a:gd name="connsiteX2" fmla="*/ 6212 w 10359"/>
                                  <a:gd name="connsiteY2" fmla="*/ 8130 h 8253"/>
                                  <a:gd name="connsiteX3" fmla="*/ 7481 w 10359"/>
                                  <a:gd name="connsiteY3" fmla="*/ 5789 h 8253"/>
                                  <a:gd name="connsiteX4" fmla="*/ 10359 w 10359"/>
                                  <a:gd name="connsiteY4" fmla="*/ 3156 h 8253"/>
                                  <a:gd name="connsiteX0" fmla="*/ 0 w 9599"/>
                                  <a:gd name="connsiteY0" fmla="*/ 0 h 10000"/>
                                  <a:gd name="connsiteX1" fmla="*/ 5596 w 9599"/>
                                  <a:gd name="connsiteY1" fmla="*/ 9851 h 10000"/>
                                  <a:gd name="connsiteX2" fmla="*/ 6821 w 9599"/>
                                  <a:gd name="connsiteY2" fmla="*/ 7014 h 10000"/>
                                  <a:gd name="connsiteX3" fmla="*/ 9599 w 9599"/>
                                  <a:gd name="connsiteY3" fmla="*/ 3824 h 10000"/>
                                  <a:gd name="connsiteX0" fmla="*/ 4 w 4174"/>
                                  <a:gd name="connsiteY0" fmla="*/ 7122 h 7271"/>
                                  <a:gd name="connsiteX1" fmla="*/ 1280 w 4174"/>
                                  <a:gd name="connsiteY1" fmla="*/ 4285 h 7271"/>
                                  <a:gd name="connsiteX2" fmla="*/ 4174 w 4174"/>
                                  <a:gd name="connsiteY2" fmla="*/ 1095 h 7271"/>
                                  <a:gd name="connsiteX0" fmla="*/ 7 w 10007"/>
                                  <a:gd name="connsiteY0" fmla="*/ 11046 h 11238"/>
                                  <a:gd name="connsiteX1" fmla="*/ 3074 w 10007"/>
                                  <a:gd name="connsiteY1" fmla="*/ 5892 h 11238"/>
                                  <a:gd name="connsiteX2" fmla="*/ 10007 w 10007"/>
                                  <a:gd name="connsiteY2" fmla="*/ 1505 h 11238"/>
                                  <a:gd name="connsiteX0" fmla="*/ 9 w 10009"/>
                                  <a:gd name="connsiteY0" fmla="*/ 11250 h 11424"/>
                                  <a:gd name="connsiteX1" fmla="*/ 2323 w 10009"/>
                                  <a:gd name="connsiteY1" fmla="*/ 4081 h 11424"/>
                                  <a:gd name="connsiteX2" fmla="*/ 10009 w 10009"/>
                                  <a:gd name="connsiteY2" fmla="*/ 1709 h 11424"/>
                                  <a:gd name="connsiteX0" fmla="*/ 29 w 10029"/>
                                  <a:gd name="connsiteY0" fmla="*/ 11250 h 11803"/>
                                  <a:gd name="connsiteX1" fmla="*/ 2343 w 10029"/>
                                  <a:gd name="connsiteY1" fmla="*/ 4081 h 11803"/>
                                  <a:gd name="connsiteX2" fmla="*/ 10029 w 10029"/>
                                  <a:gd name="connsiteY2" fmla="*/ 1709 h 11803"/>
                                  <a:gd name="connsiteX0" fmla="*/ 0 w 10000"/>
                                  <a:gd name="connsiteY0" fmla="*/ 11250 h 11250"/>
                                  <a:gd name="connsiteX1" fmla="*/ 2314 w 10000"/>
                                  <a:gd name="connsiteY1" fmla="*/ 4081 h 11250"/>
                                  <a:gd name="connsiteX2" fmla="*/ 10000 w 10000"/>
                                  <a:gd name="connsiteY2" fmla="*/ 1709 h 11250"/>
                                  <a:gd name="connsiteX0" fmla="*/ 0 w 10000"/>
                                  <a:gd name="connsiteY0" fmla="*/ 12279 h 12279"/>
                                  <a:gd name="connsiteX1" fmla="*/ 2314 w 10000"/>
                                  <a:gd name="connsiteY1" fmla="*/ 5110 h 12279"/>
                                  <a:gd name="connsiteX2" fmla="*/ 10000 w 10000"/>
                                  <a:gd name="connsiteY2" fmla="*/ 2738 h 12279"/>
                                  <a:gd name="connsiteX0" fmla="*/ 0 w 10000"/>
                                  <a:gd name="connsiteY0" fmla="*/ 9541 h 9541"/>
                                  <a:gd name="connsiteX1" fmla="*/ 2314 w 10000"/>
                                  <a:gd name="connsiteY1" fmla="*/ 2372 h 9541"/>
                                  <a:gd name="connsiteX2" fmla="*/ 10000 w 10000"/>
                                  <a:gd name="connsiteY2" fmla="*/ 0 h 9541"/>
                                  <a:gd name="connsiteX0" fmla="*/ 0 w 10000"/>
                                  <a:gd name="connsiteY0" fmla="*/ 10000 h 10000"/>
                                  <a:gd name="connsiteX1" fmla="*/ 2314 w 10000"/>
                                  <a:gd name="connsiteY1" fmla="*/ 2486 h 10000"/>
                                  <a:gd name="connsiteX2" fmla="*/ 10000 w 10000"/>
                                  <a:gd name="connsiteY2" fmla="*/ 0 h 10000"/>
                                  <a:gd name="connsiteX0" fmla="*/ 0 w 10000"/>
                                  <a:gd name="connsiteY0" fmla="*/ 10068 h 10068"/>
                                  <a:gd name="connsiteX1" fmla="*/ 2314 w 10000"/>
                                  <a:gd name="connsiteY1" fmla="*/ 2554 h 10068"/>
                                  <a:gd name="connsiteX2" fmla="*/ 10000 w 10000"/>
                                  <a:gd name="connsiteY2" fmla="*/ 68 h 10068"/>
                                  <a:gd name="connsiteX0" fmla="*/ 0 w 10000"/>
                                  <a:gd name="connsiteY0" fmla="*/ 11490 h 11490"/>
                                  <a:gd name="connsiteX1" fmla="*/ 2917 w 10000"/>
                                  <a:gd name="connsiteY1" fmla="*/ 1422 h 11490"/>
                                  <a:gd name="connsiteX2" fmla="*/ 10000 w 10000"/>
                                  <a:gd name="connsiteY2" fmla="*/ 1490 h 11490"/>
                                  <a:gd name="connsiteX0" fmla="*/ 0 w 10000"/>
                                  <a:gd name="connsiteY0" fmla="*/ 15484 h 15484"/>
                                  <a:gd name="connsiteX1" fmla="*/ 2917 w 10000"/>
                                  <a:gd name="connsiteY1" fmla="*/ 5416 h 15484"/>
                                  <a:gd name="connsiteX2" fmla="*/ 5124 w 10000"/>
                                  <a:gd name="connsiteY2" fmla="*/ 0 h 15484"/>
                                  <a:gd name="connsiteX3" fmla="*/ 10000 w 10000"/>
                                  <a:gd name="connsiteY3" fmla="*/ 5484 h 15484"/>
                                  <a:gd name="connsiteX0" fmla="*/ 0 w 9096"/>
                                  <a:gd name="connsiteY0" fmla="*/ 15484 h 15484"/>
                                  <a:gd name="connsiteX1" fmla="*/ 2917 w 9096"/>
                                  <a:gd name="connsiteY1" fmla="*/ 5416 h 15484"/>
                                  <a:gd name="connsiteX2" fmla="*/ 5124 w 9096"/>
                                  <a:gd name="connsiteY2" fmla="*/ 0 h 15484"/>
                                  <a:gd name="connsiteX3" fmla="*/ 9096 w 9096"/>
                                  <a:gd name="connsiteY3" fmla="*/ 2233 h 15484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8558 h 8558"/>
                                  <a:gd name="connsiteX1" fmla="*/ 3207 w 10000"/>
                                  <a:gd name="connsiteY1" fmla="*/ 2056 h 8558"/>
                                  <a:gd name="connsiteX2" fmla="*/ 10000 w 10000"/>
                                  <a:gd name="connsiteY2" fmla="*/ 0 h 8558"/>
                                  <a:gd name="connsiteX0" fmla="*/ 2222 w 7255"/>
                                  <a:gd name="connsiteY0" fmla="*/ 14564 h 14564"/>
                                  <a:gd name="connsiteX1" fmla="*/ 462 w 7255"/>
                                  <a:gd name="connsiteY1" fmla="*/ 2402 h 14564"/>
                                  <a:gd name="connsiteX2" fmla="*/ 7255 w 7255"/>
                                  <a:gd name="connsiteY2" fmla="*/ 0 h 14564"/>
                                  <a:gd name="connsiteX0" fmla="*/ 0 w 9092"/>
                                  <a:gd name="connsiteY0" fmla="*/ 10000 h 10000"/>
                                  <a:gd name="connsiteX1" fmla="*/ 8549 w 9092"/>
                                  <a:gd name="connsiteY1" fmla="*/ 3305 h 10000"/>
                                  <a:gd name="connsiteX2" fmla="*/ 6937 w 9092"/>
                                  <a:gd name="connsiteY2" fmla="*/ 0 h 1000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5026 h 15026"/>
                                  <a:gd name="connsiteX1" fmla="*/ 9403 w 19180"/>
                                  <a:gd name="connsiteY1" fmla="*/ 8331 h 15026"/>
                                  <a:gd name="connsiteX2" fmla="*/ 19180 w 19180"/>
                                  <a:gd name="connsiteY2" fmla="*/ 0 h 15026"/>
                                  <a:gd name="connsiteX0" fmla="*/ 56240 w 75420"/>
                                  <a:gd name="connsiteY0" fmla="*/ 15026 h 15026"/>
                                  <a:gd name="connsiteX1" fmla="*/ 113 w 75420"/>
                                  <a:gd name="connsiteY1" fmla="*/ 2760 h 15026"/>
                                  <a:gd name="connsiteX2" fmla="*/ 75420 w 75420"/>
                                  <a:gd name="connsiteY2" fmla="*/ 0 h 15026"/>
                                  <a:gd name="connsiteX0" fmla="*/ 73390 w 75397"/>
                                  <a:gd name="connsiteY0" fmla="*/ 9043 h 9043"/>
                                  <a:gd name="connsiteX1" fmla="*/ 90 w 75397"/>
                                  <a:gd name="connsiteY1" fmla="*/ 2760 h 9043"/>
                                  <a:gd name="connsiteX2" fmla="*/ 75397 w 75397"/>
                                  <a:gd name="connsiteY2" fmla="*/ 0 h 9043"/>
                                  <a:gd name="connsiteX0" fmla="*/ 9734 w 10000"/>
                                  <a:gd name="connsiteY0" fmla="*/ 10000 h 10000"/>
                                  <a:gd name="connsiteX1" fmla="*/ 12 w 10000"/>
                                  <a:gd name="connsiteY1" fmla="*/ 3052 h 10000"/>
                                  <a:gd name="connsiteX2" fmla="*/ 10000 w 10000"/>
                                  <a:gd name="connsiteY2" fmla="*/ 0 h 10000"/>
                                  <a:gd name="connsiteX0" fmla="*/ 9734 w 11999"/>
                                  <a:gd name="connsiteY0" fmla="*/ 10000 h 10000"/>
                                  <a:gd name="connsiteX1" fmla="*/ 12 w 11999"/>
                                  <a:gd name="connsiteY1" fmla="*/ 3052 h 10000"/>
                                  <a:gd name="connsiteX2" fmla="*/ 11999 w 11999"/>
                                  <a:gd name="connsiteY2" fmla="*/ 0 h 10000"/>
                                  <a:gd name="connsiteX0" fmla="*/ 9734 w 11767"/>
                                  <a:gd name="connsiteY0" fmla="*/ 7946 h 7946"/>
                                  <a:gd name="connsiteX1" fmla="*/ 12 w 11767"/>
                                  <a:gd name="connsiteY1" fmla="*/ 998 h 7946"/>
                                  <a:gd name="connsiteX2" fmla="*/ 11767 w 11767"/>
                                  <a:gd name="connsiteY2" fmla="*/ 0 h 7946"/>
                                  <a:gd name="connsiteX0" fmla="*/ 200 w 1928"/>
                                  <a:gd name="connsiteY0" fmla="*/ 10000 h 10000"/>
                                  <a:gd name="connsiteX1" fmla="*/ 1261 w 1928"/>
                                  <a:gd name="connsiteY1" fmla="*/ 1830 h 10000"/>
                                  <a:gd name="connsiteX2" fmla="*/ 1928 w 1928"/>
                                  <a:gd name="connsiteY2" fmla="*/ 0 h 10000"/>
                                  <a:gd name="connsiteX0" fmla="*/ 0 w 8963"/>
                                  <a:gd name="connsiteY0" fmla="*/ 10000 h 10000"/>
                                  <a:gd name="connsiteX1" fmla="*/ 5503 w 8963"/>
                                  <a:gd name="connsiteY1" fmla="*/ 1830 h 10000"/>
                                  <a:gd name="connsiteX2" fmla="*/ 8963 w 8963"/>
                                  <a:gd name="connsiteY2" fmla="*/ 0 h 10000"/>
                                  <a:gd name="connsiteX0" fmla="*/ 0 w 14345"/>
                                  <a:gd name="connsiteY0" fmla="*/ 9996 h 9996"/>
                                  <a:gd name="connsiteX1" fmla="*/ 10485 w 14345"/>
                                  <a:gd name="connsiteY1" fmla="*/ 1830 h 9996"/>
                                  <a:gd name="connsiteX2" fmla="*/ 14345 w 14345"/>
                                  <a:gd name="connsiteY2" fmla="*/ 0 h 9996"/>
                                  <a:gd name="connsiteX0" fmla="*/ 0 w 10000"/>
                                  <a:gd name="connsiteY0" fmla="*/ 10000 h 10000"/>
                                  <a:gd name="connsiteX1" fmla="*/ 7309 w 10000"/>
                                  <a:gd name="connsiteY1" fmla="*/ 1831 h 10000"/>
                                  <a:gd name="connsiteX2" fmla="*/ 10000 w 10000"/>
                                  <a:gd name="connsiteY2" fmla="*/ 0 h 10000"/>
                                  <a:gd name="connsiteX0" fmla="*/ 0 w 10000"/>
                                  <a:gd name="connsiteY0" fmla="*/ 10000 h 10000"/>
                                  <a:gd name="connsiteX1" fmla="*/ 7309 w 10000"/>
                                  <a:gd name="connsiteY1" fmla="*/ 1831 h 10000"/>
                                  <a:gd name="connsiteX2" fmla="*/ 10000 w 10000"/>
                                  <a:gd name="connsiteY2" fmla="*/ 0 h 100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0000" h="10000">
                                    <a:moveTo>
                                      <a:pt x="0" y="10000"/>
                                    </a:moveTo>
                                    <a:cubicBezTo>
                                      <a:pt x="1206" y="6518"/>
                                      <a:pt x="3024" y="5152"/>
                                      <a:pt x="7309" y="1831"/>
                                    </a:cubicBezTo>
                                    <a:cubicBezTo>
                                      <a:pt x="8937" y="583"/>
                                      <a:pt x="7594" y="1968"/>
                                      <a:pt x="10000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 cap="flat">
                                <a:solidFill>
                                  <a:srgbClr val="C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53" o:spid="_x0000_s1026" style="position:absolute;margin-left:162.45pt;margin-top:202.15pt;width:47.05pt;height:130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00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" path="m,10000c1206,6518,3024,5152,7309,1831,8937,583,7594,1968,10000,e" filled="f" strokecolor="#c00000" strokeweight="1.5pt">
                      <v:stroke dashstyle="dashDot"/>
                      <v:path arrowok="t" o:connecttype="custom" o:connectlocs="0,1657943;436925,303569;597791,0" o:connectangles="0,0,0"/>
                    </v:shape>
                  </w:pict>
                </mc:Fallback>
              </mc:AlternateContent>
            </w:r>
            <w:r w:rsidR="00B15CAF">
              <w:rPr>
                <w:noProof/>
                <w:lang w:eastAsia="cs-CZ"/>
              </w:rPr>
              <w:drawing>
                <wp:inline distT="0" distB="0" distL="0" distR="0" wp14:anchorId="068ADADC" wp14:editId="2C00140D">
                  <wp:extent cx="5637600" cy="4228500"/>
                  <wp:effectExtent l="0" t="0" r="1270" b="635"/>
                  <wp:docPr id="36" name="Obrázek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600" cy="4228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040B" w:rsidTr="0007040B">
        <w:tc>
          <w:tcPr>
            <w:tcW w:w="9004" w:type="dxa"/>
          </w:tcPr>
          <w:p w:rsidR="0007040B" w:rsidRPr="002F2E77" w:rsidRDefault="0007040B" w:rsidP="00B15CAF">
            <w:pPr>
              <w:rPr>
                <w:i/>
              </w:rPr>
            </w:pPr>
            <w:r w:rsidRPr="002F2E77">
              <w:rPr>
                <w:i/>
              </w:rPr>
              <w:t xml:space="preserve">Obr. </w:t>
            </w:r>
            <w:r w:rsidR="00EB3AB5">
              <w:rPr>
                <w:i/>
              </w:rPr>
              <w:t>5</w:t>
            </w:r>
            <w:r w:rsidRPr="002F2E77">
              <w:rPr>
                <w:i/>
              </w:rPr>
              <w:t xml:space="preserve">: </w:t>
            </w:r>
            <w:r>
              <w:rPr>
                <w:i/>
              </w:rPr>
              <w:t>Km 0,</w:t>
            </w:r>
            <w:r w:rsidR="00B15CAF">
              <w:rPr>
                <w:i/>
              </w:rPr>
              <w:t>900</w:t>
            </w:r>
            <w:r>
              <w:rPr>
                <w:i/>
              </w:rPr>
              <w:t>-</w:t>
            </w:r>
            <w:r w:rsidR="00B15CAF">
              <w:rPr>
                <w:i/>
              </w:rPr>
              <w:t>1</w:t>
            </w:r>
            <w:r>
              <w:rPr>
                <w:i/>
              </w:rPr>
              <w:t>,</w:t>
            </w:r>
            <w:r w:rsidR="00B15CAF">
              <w:rPr>
                <w:i/>
              </w:rPr>
              <w:t>250 (úsek podél nádrže P7-1)</w:t>
            </w:r>
          </w:p>
        </w:tc>
      </w:tr>
      <w:tr w:rsidR="009F603F" w:rsidTr="0007040B">
        <w:tc>
          <w:tcPr>
            <w:tcW w:w="9004" w:type="dxa"/>
          </w:tcPr>
          <w:p w:rsidR="009F603F" w:rsidRDefault="0007040B" w:rsidP="0007040B">
            <w:pPr>
              <w:jc w:val="center"/>
            </w:pPr>
            <w:r>
              <w:rPr>
                <w:noProof/>
                <w:lang w:eastAsia="cs-CZ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2CC388A" wp14:editId="5FA1E0CB">
                      <wp:simplePos x="0" y="0"/>
                      <wp:positionH relativeFrom="column">
                        <wp:posOffset>147371</wp:posOffset>
                      </wp:positionH>
                      <wp:positionV relativeFrom="paragraph">
                        <wp:posOffset>1542415</wp:posOffset>
                      </wp:positionV>
                      <wp:extent cx="2288032" cy="839378"/>
                      <wp:effectExtent l="0" t="0" r="36195" b="37465"/>
                      <wp:wrapNone/>
                      <wp:docPr id="17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2288032" cy="839378"/>
                              </a:xfrm>
                              <a:custGeom>
                                <a:avLst/>
                                <a:gdLst>
                                  <a:gd name="T0" fmla="*/ 0 w 7905"/>
                                  <a:gd name="T1" fmla="*/ 180 h 180"/>
                                  <a:gd name="T2" fmla="*/ 3495 w 7905"/>
                                  <a:gd name="T3" fmla="*/ 165 h 180"/>
                                  <a:gd name="T4" fmla="*/ 7905 w 7905"/>
                                  <a:gd name="T5" fmla="*/ 0 h 180"/>
                                  <a:gd name="connsiteX0" fmla="*/ 0 w 9279"/>
                                  <a:gd name="connsiteY0" fmla="*/ 10000 h 10000"/>
                                  <a:gd name="connsiteX1" fmla="*/ 3700 w 9279"/>
                                  <a:gd name="connsiteY1" fmla="*/ 9167 h 10000"/>
                                  <a:gd name="connsiteX2" fmla="*/ 9279 w 9279"/>
                                  <a:gd name="connsiteY2" fmla="*/ 0 h 10000"/>
                                  <a:gd name="connsiteX0" fmla="*/ 0 w 10000"/>
                                  <a:gd name="connsiteY0" fmla="*/ 10000 h 10000"/>
                                  <a:gd name="connsiteX1" fmla="*/ 4355 w 10000"/>
                                  <a:gd name="connsiteY1" fmla="*/ 10000 h 10000"/>
                                  <a:gd name="connsiteX2" fmla="*/ 10000 w 10000"/>
                                  <a:gd name="connsiteY2" fmla="*/ 0 h 10000"/>
                                  <a:gd name="connsiteX0" fmla="*/ 0 w 9816"/>
                                  <a:gd name="connsiteY0" fmla="*/ 10000 h 10000"/>
                                  <a:gd name="connsiteX1" fmla="*/ 4355 w 9816"/>
                                  <a:gd name="connsiteY1" fmla="*/ 10000 h 10000"/>
                                  <a:gd name="connsiteX2" fmla="*/ 9816 w 9816"/>
                                  <a:gd name="connsiteY2" fmla="*/ 0 h 10000"/>
                                  <a:gd name="connsiteX0" fmla="*/ 0 w 7438"/>
                                  <a:gd name="connsiteY0" fmla="*/ 180 h 37859"/>
                                  <a:gd name="connsiteX1" fmla="*/ 4437 w 7438"/>
                                  <a:gd name="connsiteY1" fmla="*/ 180 h 37859"/>
                                  <a:gd name="connsiteX2" fmla="*/ 7438 w 7438"/>
                                  <a:gd name="connsiteY2" fmla="*/ 37680 h 37859"/>
                                  <a:gd name="connsiteX0" fmla="*/ 0 w 9542"/>
                                  <a:gd name="connsiteY0" fmla="*/ 48 h 10047"/>
                                  <a:gd name="connsiteX1" fmla="*/ 5965 w 9542"/>
                                  <a:gd name="connsiteY1" fmla="*/ 48 h 10047"/>
                                  <a:gd name="connsiteX2" fmla="*/ 9542 w 9542"/>
                                  <a:gd name="connsiteY2" fmla="*/ 10000 h 10047"/>
                                  <a:gd name="connsiteX0" fmla="*/ 0 w 10000"/>
                                  <a:gd name="connsiteY0" fmla="*/ 0 h 12608"/>
                                  <a:gd name="connsiteX1" fmla="*/ 6251 w 10000"/>
                                  <a:gd name="connsiteY1" fmla="*/ 12608 h 12608"/>
                                  <a:gd name="connsiteX2" fmla="*/ 10000 w 10000"/>
                                  <a:gd name="connsiteY2" fmla="*/ 9905 h 12608"/>
                                  <a:gd name="connsiteX0" fmla="*/ 0 w 7275"/>
                                  <a:gd name="connsiteY0" fmla="*/ 1307 h 2703"/>
                                  <a:gd name="connsiteX1" fmla="*/ 3526 w 7275"/>
                                  <a:gd name="connsiteY1" fmla="*/ 2703 h 2703"/>
                                  <a:gd name="connsiteX2" fmla="*/ 7275 w 7275"/>
                                  <a:gd name="connsiteY2" fmla="*/ 0 h 2703"/>
                                  <a:gd name="connsiteX0" fmla="*/ 0 w 10000"/>
                                  <a:gd name="connsiteY0" fmla="*/ 4835 h 17698"/>
                                  <a:gd name="connsiteX1" fmla="*/ 5060 w 10000"/>
                                  <a:gd name="connsiteY1" fmla="*/ 17698 h 17698"/>
                                  <a:gd name="connsiteX2" fmla="*/ 10000 w 10000"/>
                                  <a:gd name="connsiteY2" fmla="*/ 0 h 17698"/>
                                  <a:gd name="connsiteX0" fmla="*/ 0 w 11426"/>
                                  <a:gd name="connsiteY0" fmla="*/ 125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0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94675 h 94751"/>
                                  <a:gd name="connsiteX1" fmla="*/ 5812 w 11426"/>
                                  <a:gd name="connsiteY1" fmla="*/ 76 h 94751"/>
                                  <a:gd name="connsiteX2" fmla="*/ 11426 w 11426"/>
                                  <a:gd name="connsiteY2" fmla="*/ 94675 h 94751"/>
                                  <a:gd name="connsiteX0" fmla="*/ 0 w 14311"/>
                                  <a:gd name="connsiteY0" fmla="*/ 94703 h 94703"/>
                                  <a:gd name="connsiteX1" fmla="*/ 5812 w 14311"/>
                                  <a:gd name="connsiteY1" fmla="*/ 104 h 94703"/>
                                  <a:gd name="connsiteX2" fmla="*/ 14311 w 14311"/>
                                  <a:gd name="connsiteY2" fmla="*/ 66822 h 94703"/>
                                  <a:gd name="connsiteX0" fmla="*/ 0 w 14311"/>
                                  <a:gd name="connsiteY0" fmla="*/ 94774 h 94774"/>
                                  <a:gd name="connsiteX1" fmla="*/ 5812 w 14311"/>
                                  <a:gd name="connsiteY1" fmla="*/ 175 h 94774"/>
                                  <a:gd name="connsiteX2" fmla="*/ 14311 w 14311"/>
                                  <a:gd name="connsiteY2" fmla="*/ 66893 h 94774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599 h 94599"/>
                                  <a:gd name="connsiteX1" fmla="*/ 5812 w 14311"/>
                                  <a:gd name="connsiteY1" fmla="*/ 0 h 94599"/>
                                  <a:gd name="connsiteX2" fmla="*/ 14311 w 14311"/>
                                  <a:gd name="connsiteY2" fmla="*/ 66718 h 94599"/>
                                  <a:gd name="connsiteX0" fmla="*/ 0 w 17260"/>
                                  <a:gd name="connsiteY0" fmla="*/ 13037 h 79755"/>
                                  <a:gd name="connsiteX1" fmla="*/ 8761 w 17260"/>
                                  <a:gd name="connsiteY1" fmla="*/ 13037 h 79755"/>
                                  <a:gd name="connsiteX2" fmla="*/ 17260 w 17260"/>
                                  <a:gd name="connsiteY2" fmla="*/ 79755 h 79755"/>
                                  <a:gd name="connsiteX0" fmla="*/ 0 w 17260"/>
                                  <a:gd name="connsiteY0" fmla="*/ 0 h 66718"/>
                                  <a:gd name="connsiteX1" fmla="*/ 8761 w 17260"/>
                                  <a:gd name="connsiteY1" fmla="*/ 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087"/>
                                  <a:gd name="connsiteY0" fmla="*/ 0 h 63813"/>
                                  <a:gd name="connsiteX1" fmla="*/ 8704 w 17087"/>
                                  <a:gd name="connsiteY1" fmla="*/ 2905 h 63813"/>
                                  <a:gd name="connsiteX2" fmla="*/ 17087 w 17087"/>
                                  <a:gd name="connsiteY2" fmla="*/ 63813 h 63813"/>
                                  <a:gd name="connsiteX0" fmla="*/ 0 w 18134"/>
                                  <a:gd name="connsiteY0" fmla="*/ 145684 h 145866"/>
                                  <a:gd name="connsiteX1" fmla="*/ 9751 w 18134"/>
                                  <a:gd name="connsiteY1" fmla="*/ 58 h 145866"/>
                                  <a:gd name="connsiteX2" fmla="*/ 18134 w 18134"/>
                                  <a:gd name="connsiteY2" fmla="*/ 60966 h 145866"/>
                                  <a:gd name="connsiteX0" fmla="*/ 0 w 11477"/>
                                  <a:gd name="connsiteY0" fmla="*/ 145684 h 167676"/>
                                  <a:gd name="connsiteX1" fmla="*/ 9751 w 11477"/>
                                  <a:gd name="connsiteY1" fmla="*/ 58 h 167676"/>
                                  <a:gd name="connsiteX2" fmla="*/ 11477 w 11477"/>
                                  <a:gd name="connsiteY2" fmla="*/ 167676 h 167676"/>
                                  <a:gd name="connsiteX0" fmla="*/ 0 w 11477"/>
                                  <a:gd name="connsiteY0" fmla="*/ 145684 h 170466"/>
                                  <a:gd name="connsiteX1" fmla="*/ 9751 w 11477"/>
                                  <a:gd name="connsiteY1" fmla="*/ 58 h 170466"/>
                                  <a:gd name="connsiteX2" fmla="*/ 11477 w 11477"/>
                                  <a:gd name="connsiteY2" fmla="*/ 170466 h 170466"/>
                                  <a:gd name="connsiteX0" fmla="*/ 0 w 11747"/>
                                  <a:gd name="connsiteY0" fmla="*/ 145684 h 170466"/>
                                  <a:gd name="connsiteX1" fmla="*/ 9751 w 11747"/>
                                  <a:gd name="connsiteY1" fmla="*/ 58 h 170466"/>
                                  <a:gd name="connsiteX2" fmla="*/ 11477 w 11747"/>
                                  <a:gd name="connsiteY2" fmla="*/ 170466 h 170466"/>
                                  <a:gd name="connsiteX0" fmla="*/ 0 w 12472"/>
                                  <a:gd name="connsiteY0" fmla="*/ 155824 h 180606"/>
                                  <a:gd name="connsiteX1" fmla="*/ 10988 w 12472"/>
                                  <a:gd name="connsiteY1" fmla="*/ 54 h 180606"/>
                                  <a:gd name="connsiteX2" fmla="*/ 11477 w 12472"/>
                                  <a:gd name="connsiteY2" fmla="*/ 180606 h 180606"/>
                                  <a:gd name="connsiteX0" fmla="*/ 0 w 12534"/>
                                  <a:gd name="connsiteY0" fmla="*/ 155878 h 180660"/>
                                  <a:gd name="connsiteX1" fmla="*/ 11076 w 12534"/>
                                  <a:gd name="connsiteY1" fmla="*/ 54 h 180660"/>
                                  <a:gd name="connsiteX2" fmla="*/ 11477 w 12534"/>
                                  <a:gd name="connsiteY2" fmla="*/ 180660 h 180660"/>
                                  <a:gd name="connsiteX0" fmla="*/ 0 w 12835"/>
                                  <a:gd name="connsiteY0" fmla="*/ 170837 h 195619"/>
                                  <a:gd name="connsiteX1" fmla="*/ 11493 w 12835"/>
                                  <a:gd name="connsiteY1" fmla="*/ 49 h 195619"/>
                                  <a:gd name="connsiteX2" fmla="*/ 11477 w 12835"/>
                                  <a:gd name="connsiteY2" fmla="*/ 195619 h 195619"/>
                                  <a:gd name="connsiteX0" fmla="*/ 0 w 11547"/>
                                  <a:gd name="connsiteY0" fmla="*/ 170837 h 195619"/>
                                  <a:gd name="connsiteX1" fmla="*/ 11493 w 11547"/>
                                  <a:gd name="connsiteY1" fmla="*/ 49 h 195619"/>
                                  <a:gd name="connsiteX2" fmla="*/ 11477 w 11547"/>
                                  <a:gd name="connsiteY2" fmla="*/ 195619 h 195619"/>
                                  <a:gd name="connsiteX0" fmla="*/ 0 w 11547"/>
                                  <a:gd name="connsiteY0" fmla="*/ 171142 h 195924"/>
                                  <a:gd name="connsiteX1" fmla="*/ 5705 w 11547"/>
                                  <a:gd name="connsiteY1" fmla="*/ 136240 h 195924"/>
                                  <a:gd name="connsiteX2" fmla="*/ 11493 w 11547"/>
                                  <a:gd name="connsiteY2" fmla="*/ 354 h 195924"/>
                                  <a:gd name="connsiteX3" fmla="*/ 11477 w 11547"/>
                                  <a:gd name="connsiteY3" fmla="*/ 195924 h 195924"/>
                                  <a:gd name="connsiteX0" fmla="*/ 2211 w 6374"/>
                                  <a:gd name="connsiteY0" fmla="*/ 77036 h 195924"/>
                                  <a:gd name="connsiteX1" fmla="*/ 532 w 6374"/>
                                  <a:gd name="connsiteY1" fmla="*/ 136240 h 195924"/>
                                  <a:gd name="connsiteX2" fmla="*/ 6320 w 6374"/>
                                  <a:gd name="connsiteY2" fmla="*/ 354 h 195924"/>
                                  <a:gd name="connsiteX3" fmla="*/ 6304 w 6374"/>
                                  <a:gd name="connsiteY3" fmla="*/ 195924 h 195924"/>
                                  <a:gd name="connsiteX0" fmla="*/ 3301 w 10017"/>
                                  <a:gd name="connsiteY0" fmla="*/ 1 h 18027"/>
                                  <a:gd name="connsiteX1" fmla="*/ 852 w 10017"/>
                                  <a:gd name="connsiteY1" fmla="*/ 14981 h 18027"/>
                                  <a:gd name="connsiteX2" fmla="*/ 9932 w 10017"/>
                                  <a:gd name="connsiteY2" fmla="*/ 8045 h 18027"/>
                                  <a:gd name="connsiteX3" fmla="*/ 9907 w 10017"/>
                                  <a:gd name="connsiteY3" fmla="*/ 18027 h 18027"/>
                                  <a:gd name="connsiteX0" fmla="*/ 736 w 7452"/>
                                  <a:gd name="connsiteY0" fmla="*/ 2 h 18028"/>
                                  <a:gd name="connsiteX1" fmla="*/ 1406 w 7452"/>
                                  <a:gd name="connsiteY1" fmla="*/ 8986 h 18028"/>
                                  <a:gd name="connsiteX2" fmla="*/ 7367 w 7452"/>
                                  <a:gd name="connsiteY2" fmla="*/ 8046 h 18028"/>
                                  <a:gd name="connsiteX3" fmla="*/ 7342 w 7452"/>
                                  <a:gd name="connsiteY3" fmla="*/ 18028 h 18028"/>
                                  <a:gd name="connsiteX0" fmla="*/ 987 w 9851"/>
                                  <a:gd name="connsiteY0" fmla="*/ 1 h 10000"/>
                                  <a:gd name="connsiteX1" fmla="*/ 1886 w 9851"/>
                                  <a:gd name="connsiteY1" fmla="*/ 4984 h 10000"/>
                                  <a:gd name="connsiteX2" fmla="*/ 1584 w 9851"/>
                                  <a:gd name="connsiteY2" fmla="*/ 8431 h 10000"/>
                                  <a:gd name="connsiteX3" fmla="*/ 9851 w 9851"/>
                                  <a:gd name="connsiteY3" fmla="*/ 10000 h 10000"/>
                                  <a:gd name="connsiteX0" fmla="*/ 1002 w 3134"/>
                                  <a:gd name="connsiteY0" fmla="*/ 1 h 10479"/>
                                  <a:gd name="connsiteX1" fmla="*/ 1915 w 3134"/>
                                  <a:gd name="connsiteY1" fmla="*/ 4984 h 10479"/>
                                  <a:gd name="connsiteX2" fmla="*/ 1608 w 3134"/>
                                  <a:gd name="connsiteY2" fmla="*/ 8431 h 10479"/>
                                  <a:gd name="connsiteX3" fmla="*/ 1755 w 3134"/>
                                  <a:gd name="connsiteY3" fmla="*/ 10479 h 10479"/>
                                  <a:gd name="connsiteX0" fmla="*/ 3196 w 11997"/>
                                  <a:gd name="connsiteY0" fmla="*/ 1 h 10000"/>
                                  <a:gd name="connsiteX1" fmla="*/ 6109 w 11997"/>
                                  <a:gd name="connsiteY1" fmla="*/ 4756 h 10000"/>
                                  <a:gd name="connsiteX2" fmla="*/ 5130 w 11997"/>
                                  <a:gd name="connsiteY2" fmla="*/ 8046 h 10000"/>
                                  <a:gd name="connsiteX3" fmla="*/ 5599 w 11997"/>
                                  <a:gd name="connsiteY3" fmla="*/ 10000 h 10000"/>
                                  <a:gd name="connsiteX0" fmla="*/ 0 w 8801"/>
                                  <a:gd name="connsiteY0" fmla="*/ 2 h 10001"/>
                                  <a:gd name="connsiteX1" fmla="*/ 2913 w 8801"/>
                                  <a:gd name="connsiteY1" fmla="*/ 4757 h 10001"/>
                                  <a:gd name="connsiteX2" fmla="*/ 1934 w 8801"/>
                                  <a:gd name="connsiteY2" fmla="*/ 8047 h 10001"/>
                                  <a:gd name="connsiteX3" fmla="*/ 2403 w 8801"/>
                                  <a:gd name="connsiteY3" fmla="*/ 10001 h 10001"/>
                                  <a:gd name="connsiteX0" fmla="*/ 0 w 3310"/>
                                  <a:gd name="connsiteY0" fmla="*/ 2 h 10000"/>
                                  <a:gd name="connsiteX1" fmla="*/ 3310 w 3310"/>
                                  <a:gd name="connsiteY1" fmla="*/ 4757 h 10000"/>
                                  <a:gd name="connsiteX2" fmla="*/ 2197 w 3310"/>
                                  <a:gd name="connsiteY2" fmla="*/ 8046 h 10000"/>
                                  <a:gd name="connsiteX3" fmla="*/ 2730 w 3310"/>
                                  <a:gd name="connsiteY3" fmla="*/ 10000 h 10000"/>
                                  <a:gd name="connsiteX0" fmla="*/ 0 w 10000"/>
                                  <a:gd name="connsiteY0" fmla="*/ 2 h 10000"/>
                                  <a:gd name="connsiteX1" fmla="*/ 10000 w 10000"/>
                                  <a:gd name="connsiteY1" fmla="*/ 4757 h 10000"/>
                                  <a:gd name="connsiteX2" fmla="*/ 6637 w 10000"/>
                                  <a:gd name="connsiteY2" fmla="*/ 8046 h 10000"/>
                                  <a:gd name="connsiteX3" fmla="*/ 8248 w 10000"/>
                                  <a:gd name="connsiteY3" fmla="*/ 10000 h 10000"/>
                                  <a:gd name="connsiteX0" fmla="*/ 603 w 10603"/>
                                  <a:gd name="connsiteY0" fmla="*/ 0 h 9998"/>
                                  <a:gd name="connsiteX1" fmla="*/ 603 w 10603"/>
                                  <a:gd name="connsiteY1" fmla="*/ 1095 h 9998"/>
                                  <a:gd name="connsiteX2" fmla="*/ 10603 w 10603"/>
                                  <a:gd name="connsiteY2" fmla="*/ 4755 h 9998"/>
                                  <a:gd name="connsiteX3" fmla="*/ 7240 w 10603"/>
                                  <a:gd name="connsiteY3" fmla="*/ 8044 h 9998"/>
                                  <a:gd name="connsiteX4" fmla="*/ 8851 w 10603"/>
                                  <a:gd name="connsiteY4" fmla="*/ 9998 h 9998"/>
                                  <a:gd name="connsiteX0" fmla="*/ 569 w 10000"/>
                                  <a:gd name="connsiteY0" fmla="*/ 0 h 9524"/>
                                  <a:gd name="connsiteX1" fmla="*/ 569 w 10000"/>
                                  <a:gd name="connsiteY1" fmla="*/ 1095 h 9524"/>
                                  <a:gd name="connsiteX2" fmla="*/ 10000 w 10000"/>
                                  <a:gd name="connsiteY2" fmla="*/ 4756 h 9524"/>
                                  <a:gd name="connsiteX3" fmla="*/ 6828 w 10000"/>
                                  <a:gd name="connsiteY3" fmla="*/ 8046 h 9524"/>
                                  <a:gd name="connsiteX4" fmla="*/ 5739 w 10000"/>
                                  <a:gd name="connsiteY4" fmla="*/ 9524 h 9524"/>
                                  <a:gd name="connsiteX0" fmla="*/ 569 w 10000"/>
                                  <a:gd name="connsiteY0" fmla="*/ 0 h 10000"/>
                                  <a:gd name="connsiteX1" fmla="*/ 569 w 10000"/>
                                  <a:gd name="connsiteY1" fmla="*/ 1150 h 10000"/>
                                  <a:gd name="connsiteX2" fmla="*/ 10000 w 10000"/>
                                  <a:gd name="connsiteY2" fmla="*/ 4994 h 10000"/>
                                  <a:gd name="connsiteX3" fmla="*/ 5710 w 10000"/>
                                  <a:gd name="connsiteY3" fmla="*/ 8131 h 10000"/>
                                  <a:gd name="connsiteX4" fmla="*/ 5739 w 10000"/>
                                  <a:gd name="connsiteY4" fmla="*/ 10000 h 10000"/>
                                  <a:gd name="connsiteX0" fmla="*/ 569 w 102328"/>
                                  <a:gd name="connsiteY0" fmla="*/ 0 h 8198"/>
                                  <a:gd name="connsiteX1" fmla="*/ 569 w 102328"/>
                                  <a:gd name="connsiteY1" fmla="*/ 1150 h 8198"/>
                                  <a:gd name="connsiteX2" fmla="*/ 10000 w 102328"/>
                                  <a:gd name="connsiteY2" fmla="*/ 4994 h 8198"/>
                                  <a:gd name="connsiteX3" fmla="*/ 5710 w 102328"/>
                                  <a:gd name="connsiteY3" fmla="*/ 8131 h 8198"/>
                                  <a:gd name="connsiteX4" fmla="*/ 102328 w 102328"/>
                                  <a:gd name="connsiteY4" fmla="*/ 1593 h 8198"/>
                                  <a:gd name="connsiteX0" fmla="*/ 56 w 10000"/>
                                  <a:gd name="connsiteY0" fmla="*/ 0 h 6157"/>
                                  <a:gd name="connsiteX1" fmla="*/ 56 w 10000"/>
                                  <a:gd name="connsiteY1" fmla="*/ 1403 h 6157"/>
                                  <a:gd name="connsiteX2" fmla="*/ 977 w 10000"/>
                                  <a:gd name="connsiteY2" fmla="*/ 6092 h 6157"/>
                                  <a:gd name="connsiteX3" fmla="*/ 7122 w 10000"/>
                                  <a:gd name="connsiteY3" fmla="*/ 3564 h 6157"/>
                                  <a:gd name="connsiteX4" fmla="*/ 10000 w 10000"/>
                                  <a:gd name="connsiteY4" fmla="*/ 1943 h 6157"/>
                                  <a:gd name="connsiteX0" fmla="*/ 415 w 10359"/>
                                  <a:gd name="connsiteY0" fmla="*/ 0 h 8253"/>
                                  <a:gd name="connsiteX1" fmla="*/ 415 w 10359"/>
                                  <a:gd name="connsiteY1" fmla="*/ 2279 h 8253"/>
                                  <a:gd name="connsiteX2" fmla="*/ 6212 w 10359"/>
                                  <a:gd name="connsiteY2" fmla="*/ 8130 h 8253"/>
                                  <a:gd name="connsiteX3" fmla="*/ 7481 w 10359"/>
                                  <a:gd name="connsiteY3" fmla="*/ 5789 h 8253"/>
                                  <a:gd name="connsiteX4" fmla="*/ 10359 w 10359"/>
                                  <a:gd name="connsiteY4" fmla="*/ 3156 h 8253"/>
                                  <a:gd name="connsiteX0" fmla="*/ 0 w 9599"/>
                                  <a:gd name="connsiteY0" fmla="*/ 0 h 10000"/>
                                  <a:gd name="connsiteX1" fmla="*/ 5596 w 9599"/>
                                  <a:gd name="connsiteY1" fmla="*/ 9851 h 10000"/>
                                  <a:gd name="connsiteX2" fmla="*/ 6821 w 9599"/>
                                  <a:gd name="connsiteY2" fmla="*/ 7014 h 10000"/>
                                  <a:gd name="connsiteX3" fmla="*/ 9599 w 9599"/>
                                  <a:gd name="connsiteY3" fmla="*/ 3824 h 10000"/>
                                  <a:gd name="connsiteX0" fmla="*/ 4 w 4174"/>
                                  <a:gd name="connsiteY0" fmla="*/ 7122 h 7271"/>
                                  <a:gd name="connsiteX1" fmla="*/ 1280 w 4174"/>
                                  <a:gd name="connsiteY1" fmla="*/ 4285 h 7271"/>
                                  <a:gd name="connsiteX2" fmla="*/ 4174 w 4174"/>
                                  <a:gd name="connsiteY2" fmla="*/ 1095 h 7271"/>
                                  <a:gd name="connsiteX0" fmla="*/ 7 w 10007"/>
                                  <a:gd name="connsiteY0" fmla="*/ 11046 h 11238"/>
                                  <a:gd name="connsiteX1" fmla="*/ 3074 w 10007"/>
                                  <a:gd name="connsiteY1" fmla="*/ 5892 h 11238"/>
                                  <a:gd name="connsiteX2" fmla="*/ 10007 w 10007"/>
                                  <a:gd name="connsiteY2" fmla="*/ 1505 h 11238"/>
                                  <a:gd name="connsiteX0" fmla="*/ 9 w 10009"/>
                                  <a:gd name="connsiteY0" fmla="*/ 11250 h 11424"/>
                                  <a:gd name="connsiteX1" fmla="*/ 2323 w 10009"/>
                                  <a:gd name="connsiteY1" fmla="*/ 4081 h 11424"/>
                                  <a:gd name="connsiteX2" fmla="*/ 10009 w 10009"/>
                                  <a:gd name="connsiteY2" fmla="*/ 1709 h 11424"/>
                                  <a:gd name="connsiteX0" fmla="*/ 29 w 10029"/>
                                  <a:gd name="connsiteY0" fmla="*/ 11250 h 11803"/>
                                  <a:gd name="connsiteX1" fmla="*/ 2343 w 10029"/>
                                  <a:gd name="connsiteY1" fmla="*/ 4081 h 11803"/>
                                  <a:gd name="connsiteX2" fmla="*/ 10029 w 10029"/>
                                  <a:gd name="connsiteY2" fmla="*/ 1709 h 11803"/>
                                  <a:gd name="connsiteX0" fmla="*/ 0 w 10000"/>
                                  <a:gd name="connsiteY0" fmla="*/ 11250 h 11250"/>
                                  <a:gd name="connsiteX1" fmla="*/ 2314 w 10000"/>
                                  <a:gd name="connsiteY1" fmla="*/ 4081 h 11250"/>
                                  <a:gd name="connsiteX2" fmla="*/ 10000 w 10000"/>
                                  <a:gd name="connsiteY2" fmla="*/ 1709 h 11250"/>
                                  <a:gd name="connsiteX0" fmla="*/ 0 w 10000"/>
                                  <a:gd name="connsiteY0" fmla="*/ 12279 h 12279"/>
                                  <a:gd name="connsiteX1" fmla="*/ 2314 w 10000"/>
                                  <a:gd name="connsiteY1" fmla="*/ 5110 h 12279"/>
                                  <a:gd name="connsiteX2" fmla="*/ 10000 w 10000"/>
                                  <a:gd name="connsiteY2" fmla="*/ 2738 h 12279"/>
                                  <a:gd name="connsiteX0" fmla="*/ 0 w 10000"/>
                                  <a:gd name="connsiteY0" fmla="*/ 9541 h 9541"/>
                                  <a:gd name="connsiteX1" fmla="*/ 2314 w 10000"/>
                                  <a:gd name="connsiteY1" fmla="*/ 2372 h 9541"/>
                                  <a:gd name="connsiteX2" fmla="*/ 10000 w 10000"/>
                                  <a:gd name="connsiteY2" fmla="*/ 0 h 9541"/>
                                  <a:gd name="connsiteX0" fmla="*/ 0 w 10000"/>
                                  <a:gd name="connsiteY0" fmla="*/ 10000 h 10000"/>
                                  <a:gd name="connsiteX1" fmla="*/ 2314 w 10000"/>
                                  <a:gd name="connsiteY1" fmla="*/ 2486 h 10000"/>
                                  <a:gd name="connsiteX2" fmla="*/ 10000 w 10000"/>
                                  <a:gd name="connsiteY2" fmla="*/ 0 h 10000"/>
                                  <a:gd name="connsiteX0" fmla="*/ 0 w 10000"/>
                                  <a:gd name="connsiteY0" fmla="*/ 10068 h 10068"/>
                                  <a:gd name="connsiteX1" fmla="*/ 2314 w 10000"/>
                                  <a:gd name="connsiteY1" fmla="*/ 2554 h 10068"/>
                                  <a:gd name="connsiteX2" fmla="*/ 10000 w 10000"/>
                                  <a:gd name="connsiteY2" fmla="*/ 68 h 10068"/>
                                  <a:gd name="connsiteX0" fmla="*/ 0 w 10000"/>
                                  <a:gd name="connsiteY0" fmla="*/ 11490 h 11490"/>
                                  <a:gd name="connsiteX1" fmla="*/ 2917 w 10000"/>
                                  <a:gd name="connsiteY1" fmla="*/ 1422 h 11490"/>
                                  <a:gd name="connsiteX2" fmla="*/ 10000 w 10000"/>
                                  <a:gd name="connsiteY2" fmla="*/ 1490 h 11490"/>
                                  <a:gd name="connsiteX0" fmla="*/ 0 w 10000"/>
                                  <a:gd name="connsiteY0" fmla="*/ 15484 h 15484"/>
                                  <a:gd name="connsiteX1" fmla="*/ 2917 w 10000"/>
                                  <a:gd name="connsiteY1" fmla="*/ 5416 h 15484"/>
                                  <a:gd name="connsiteX2" fmla="*/ 5124 w 10000"/>
                                  <a:gd name="connsiteY2" fmla="*/ 0 h 15484"/>
                                  <a:gd name="connsiteX3" fmla="*/ 10000 w 10000"/>
                                  <a:gd name="connsiteY3" fmla="*/ 5484 h 15484"/>
                                  <a:gd name="connsiteX0" fmla="*/ 0 w 9096"/>
                                  <a:gd name="connsiteY0" fmla="*/ 15484 h 15484"/>
                                  <a:gd name="connsiteX1" fmla="*/ 2917 w 9096"/>
                                  <a:gd name="connsiteY1" fmla="*/ 5416 h 15484"/>
                                  <a:gd name="connsiteX2" fmla="*/ 5124 w 9096"/>
                                  <a:gd name="connsiteY2" fmla="*/ 0 h 15484"/>
                                  <a:gd name="connsiteX3" fmla="*/ 9096 w 9096"/>
                                  <a:gd name="connsiteY3" fmla="*/ 2233 h 15484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8558 h 8558"/>
                                  <a:gd name="connsiteX1" fmla="*/ 3207 w 10000"/>
                                  <a:gd name="connsiteY1" fmla="*/ 2056 h 8558"/>
                                  <a:gd name="connsiteX2" fmla="*/ 10000 w 10000"/>
                                  <a:gd name="connsiteY2" fmla="*/ 0 h 8558"/>
                                  <a:gd name="connsiteX0" fmla="*/ 2222 w 7255"/>
                                  <a:gd name="connsiteY0" fmla="*/ 14564 h 14564"/>
                                  <a:gd name="connsiteX1" fmla="*/ 462 w 7255"/>
                                  <a:gd name="connsiteY1" fmla="*/ 2402 h 14564"/>
                                  <a:gd name="connsiteX2" fmla="*/ 7255 w 7255"/>
                                  <a:gd name="connsiteY2" fmla="*/ 0 h 14564"/>
                                  <a:gd name="connsiteX0" fmla="*/ 0 w 9092"/>
                                  <a:gd name="connsiteY0" fmla="*/ 10000 h 10000"/>
                                  <a:gd name="connsiteX1" fmla="*/ 8549 w 9092"/>
                                  <a:gd name="connsiteY1" fmla="*/ 3305 h 10000"/>
                                  <a:gd name="connsiteX2" fmla="*/ 6937 w 9092"/>
                                  <a:gd name="connsiteY2" fmla="*/ 0 h 1000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5026 h 15026"/>
                                  <a:gd name="connsiteX1" fmla="*/ 9403 w 19180"/>
                                  <a:gd name="connsiteY1" fmla="*/ 8331 h 15026"/>
                                  <a:gd name="connsiteX2" fmla="*/ 19180 w 19180"/>
                                  <a:gd name="connsiteY2" fmla="*/ 0 h 15026"/>
                                  <a:gd name="connsiteX0" fmla="*/ 56240 w 75420"/>
                                  <a:gd name="connsiteY0" fmla="*/ 15026 h 15026"/>
                                  <a:gd name="connsiteX1" fmla="*/ 113 w 75420"/>
                                  <a:gd name="connsiteY1" fmla="*/ 2760 h 15026"/>
                                  <a:gd name="connsiteX2" fmla="*/ 75420 w 75420"/>
                                  <a:gd name="connsiteY2" fmla="*/ 0 h 15026"/>
                                  <a:gd name="connsiteX0" fmla="*/ 73390 w 75397"/>
                                  <a:gd name="connsiteY0" fmla="*/ 9043 h 9043"/>
                                  <a:gd name="connsiteX1" fmla="*/ 90 w 75397"/>
                                  <a:gd name="connsiteY1" fmla="*/ 2760 h 9043"/>
                                  <a:gd name="connsiteX2" fmla="*/ 75397 w 75397"/>
                                  <a:gd name="connsiteY2" fmla="*/ 0 h 9043"/>
                                  <a:gd name="connsiteX0" fmla="*/ 9734 w 10000"/>
                                  <a:gd name="connsiteY0" fmla="*/ 10000 h 10000"/>
                                  <a:gd name="connsiteX1" fmla="*/ 12 w 10000"/>
                                  <a:gd name="connsiteY1" fmla="*/ 3052 h 10000"/>
                                  <a:gd name="connsiteX2" fmla="*/ 10000 w 10000"/>
                                  <a:gd name="connsiteY2" fmla="*/ 0 h 10000"/>
                                  <a:gd name="connsiteX0" fmla="*/ 9734 w 11999"/>
                                  <a:gd name="connsiteY0" fmla="*/ 10000 h 10000"/>
                                  <a:gd name="connsiteX1" fmla="*/ 12 w 11999"/>
                                  <a:gd name="connsiteY1" fmla="*/ 3052 h 10000"/>
                                  <a:gd name="connsiteX2" fmla="*/ 11999 w 11999"/>
                                  <a:gd name="connsiteY2" fmla="*/ 0 h 10000"/>
                                  <a:gd name="connsiteX0" fmla="*/ 508 w 2773"/>
                                  <a:gd name="connsiteY0" fmla="*/ 10332 h 10332"/>
                                  <a:gd name="connsiteX1" fmla="*/ 594 w 2773"/>
                                  <a:gd name="connsiteY1" fmla="*/ 332 h 10332"/>
                                  <a:gd name="connsiteX2" fmla="*/ 2773 w 2773"/>
                                  <a:gd name="connsiteY2" fmla="*/ 332 h 10332"/>
                                  <a:gd name="connsiteX0" fmla="*/ 7771 w 8150"/>
                                  <a:gd name="connsiteY0" fmla="*/ 12506 h 12506"/>
                                  <a:gd name="connsiteX1" fmla="*/ 8081 w 8150"/>
                                  <a:gd name="connsiteY1" fmla="*/ 2827 h 12506"/>
                                  <a:gd name="connsiteX2" fmla="*/ 7214 w 8150"/>
                                  <a:gd name="connsiteY2" fmla="*/ 0 h 12506"/>
                                  <a:gd name="connsiteX0" fmla="*/ 683 w 2629"/>
                                  <a:gd name="connsiteY0" fmla="*/ 10000 h 10000"/>
                                  <a:gd name="connsiteX1" fmla="*/ 1063 w 2629"/>
                                  <a:gd name="connsiteY1" fmla="*/ 2261 h 10000"/>
                                  <a:gd name="connsiteX2" fmla="*/ 0 w 2629"/>
                                  <a:gd name="connsiteY2" fmla="*/ 0 h 10000"/>
                                  <a:gd name="connsiteX0" fmla="*/ 0 w 206093"/>
                                  <a:gd name="connsiteY0" fmla="*/ 2760 h 2915"/>
                                  <a:gd name="connsiteX1" fmla="*/ 200136 w 206093"/>
                                  <a:gd name="connsiteY1" fmla="*/ 2261 h 2915"/>
                                  <a:gd name="connsiteX2" fmla="*/ 196093 w 206093"/>
                                  <a:gd name="connsiteY2" fmla="*/ 0 h 2915"/>
                                  <a:gd name="connsiteX0" fmla="*/ 0 w 9999"/>
                                  <a:gd name="connsiteY0" fmla="*/ 9468 h 11380"/>
                                  <a:gd name="connsiteX1" fmla="*/ 9711 w 9999"/>
                                  <a:gd name="connsiteY1" fmla="*/ 7756 h 11380"/>
                                  <a:gd name="connsiteX2" fmla="*/ 9515 w 9999"/>
                                  <a:gd name="connsiteY2" fmla="*/ 0 h 11380"/>
                                  <a:gd name="connsiteX0" fmla="*/ 0 w 10019"/>
                                  <a:gd name="connsiteY0" fmla="*/ 8320 h 9402"/>
                                  <a:gd name="connsiteX1" fmla="*/ 9750 w 10019"/>
                                  <a:gd name="connsiteY1" fmla="*/ 5856 h 9402"/>
                                  <a:gd name="connsiteX2" fmla="*/ 9516 w 10019"/>
                                  <a:gd name="connsiteY2" fmla="*/ 0 h 9402"/>
                                  <a:gd name="connsiteX0" fmla="*/ 0 w 9837"/>
                                  <a:gd name="connsiteY0" fmla="*/ 8849 h 10000"/>
                                  <a:gd name="connsiteX1" fmla="*/ 9732 w 9837"/>
                                  <a:gd name="connsiteY1" fmla="*/ 6228 h 10000"/>
                                  <a:gd name="connsiteX2" fmla="*/ 9498 w 9837"/>
                                  <a:gd name="connsiteY2" fmla="*/ 0 h 10000"/>
                                  <a:gd name="connsiteX0" fmla="*/ 0 w 10138"/>
                                  <a:gd name="connsiteY0" fmla="*/ 8849 h 10000"/>
                                  <a:gd name="connsiteX1" fmla="*/ 9893 w 10138"/>
                                  <a:gd name="connsiteY1" fmla="*/ 6228 h 10000"/>
                                  <a:gd name="connsiteX2" fmla="*/ 9655 w 10138"/>
                                  <a:gd name="connsiteY2" fmla="*/ 0 h 10000"/>
                                  <a:gd name="connsiteX0" fmla="*/ 0 w 10138"/>
                                  <a:gd name="connsiteY0" fmla="*/ 8849 h 9861"/>
                                  <a:gd name="connsiteX1" fmla="*/ 9893 w 10138"/>
                                  <a:gd name="connsiteY1" fmla="*/ 6228 h 9861"/>
                                  <a:gd name="connsiteX2" fmla="*/ 9655 w 10138"/>
                                  <a:gd name="connsiteY2" fmla="*/ 0 h 9861"/>
                                  <a:gd name="connsiteX0" fmla="*/ 0 w 10000"/>
                                  <a:gd name="connsiteY0" fmla="*/ 8974 h 10494"/>
                                  <a:gd name="connsiteX1" fmla="*/ 9758 w 10000"/>
                                  <a:gd name="connsiteY1" fmla="*/ 6316 h 10494"/>
                                  <a:gd name="connsiteX2" fmla="*/ 9524 w 10000"/>
                                  <a:gd name="connsiteY2" fmla="*/ 0 h 10494"/>
                                  <a:gd name="connsiteX0" fmla="*/ 0 w 9126"/>
                                  <a:gd name="connsiteY0" fmla="*/ 8170 h 10119"/>
                                  <a:gd name="connsiteX1" fmla="*/ 8884 w 9126"/>
                                  <a:gd name="connsiteY1" fmla="*/ 6316 h 10119"/>
                                  <a:gd name="connsiteX2" fmla="*/ 8650 w 9126"/>
                                  <a:gd name="connsiteY2" fmla="*/ 0 h 1011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9126" h="10119">
                                    <a:moveTo>
                                      <a:pt x="0" y="8170"/>
                                    </a:moveTo>
                                    <a:cubicBezTo>
                                      <a:pt x="4429" y="9362"/>
                                      <a:pt x="6419" y="12723"/>
                                      <a:pt x="8884" y="6316"/>
                                    </a:cubicBezTo>
                                    <a:cubicBezTo>
                                      <a:pt x="9083" y="3020"/>
                                      <a:pt x="9407" y="5195"/>
                                      <a:pt x="8650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 cap="flat">
                                <a:solidFill>
                                  <a:srgbClr val="C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53" o:spid="_x0000_s1026" style="position:absolute;margin-left:11.6pt;margin-top:121.45pt;width:180.15pt;height:66.1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126,101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" path="m,8170c4429,9362,6419,12723,8884,6316,9083,3020,9407,5195,8650,e" filled="f" strokecolor="#c00000" strokeweight="1.5pt">
                      <v:stroke dashstyle="dashDot"/>
                      <v:path arrowok="t" o:connecttype="custom" o:connectlocs="0,677707;2227359,523917;2168691,0" o:connectangles="0,0,0"/>
                    </v:shape>
                  </w:pict>
                </mc:Fallback>
              </mc:AlternateContent>
            </w:r>
            <w:r w:rsidR="005F56BF">
              <w:rPr>
                <w:noProof/>
                <w:lang w:eastAsia="cs-CZ"/>
              </w:rPr>
              <w:drawing>
                <wp:inline distT="0" distB="0" distL="0" distR="0" wp14:anchorId="15793EA9" wp14:editId="613834DA">
                  <wp:extent cx="5638400" cy="4229100"/>
                  <wp:effectExtent l="0" t="0" r="635" b="0"/>
                  <wp:docPr id="21" name="Obráze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84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56BF" w:rsidTr="005F56BF">
        <w:tc>
          <w:tcPr>
            <w:tcW w:w="9004" w:type="dxa"/>
          </w:tcPr>
          <w:p w:rsidR="005F56BF" w:rsidRPr="002F2E77" w:rsidRDefault="005F56BF" w:rsidP="00EB3AB5">
            <w:pPr>
              <w:rPr>
                <w:i/>
              </w:rPr>
            </w:pPr>
            <w:r w:rsidRPr="002F2E77">
              <w:rPr>
                <w:i/>
              </w:rPr>
              <w:t xml:space="preserve">Obr. </w:t>
            </w:r>
            <w:r w:rsidR="00EB3AB5">
              <w:rPr>
                <w:i/>
              </w:rPr>
              <w:t>6</w:t>
            </w:r>
            <w:r w:rsidRPr="002F2E77">
              <w:rPr>
                <w:i/>
              </w:rPr>
              <w:t xml:space="preserve">: </w:t>
            </w:r>
            <w:r>
              <w:rPr>
                <w:i/>
              </w:rPr>
              <w:t>Km 1,230-1,283 (napojení na stáv. polní cestu a propustek v km 1,242 60)</w:t>
            </w:r>
          </w:p>
        </w:tc>
      </w:tr>
      <w:tr w:rsidR="005F56BF" w:rsidTr="005F56BF">
        <w:tc>
          <w:tcPr>
            <w:tcW w:w="9004" w:type="dxa"/>
          </w:tcPr>
          <w:p w:rsidR="005F56BF" w:rsidRDefault="005F56BF" w:rsidP="005F56BF">
            <w:pPr>
              <w:jc w:val="center"/>
            </w:pPr>
            <w:r>
              <w:rPr>
                <w:noProof/>
                <w:lang w:eastAsia="cs-CZ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2DA3514D" wp14:editId="6D72C75E">
                      <wp:simplePos x="0" y="0"/>
                      <wp:positionH relativeFrom="column">
                        <wp:posOffset>2397125</wp:posOffset>
                      </wp:positionH>
                      <wp:positionV relativeFrom="paragraph">
                        <wp:posOffset>2015490</wp:posOffset>
                      </wp:positionV>
                      <wp:extent cx="1054107" cy="2155876"/>
                      <wp:effectExtent l="0" t="0" r="12700" b="15875"/>
                      <wp:wrapNone/>
                      <wp:docPr id="31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054107" cy="2155876"/>
                              </a:xfrm>
                              <a:custGeom>
                                <a:avLst/>
                                <a:gdLst>
                                  <a:gd name="T0" fmla="*/ 0 w 7905"/>
                                  <a:gd name="T1" fmla="*/ 180 h 180"/>
                                  <a:gd name="T2" fmla="*/ 3495 w 7905"/>
                                  <a:gd name="T3" fmla="*/ 165 h 180"/>
                                  <a:gd name="T4" fmla="*/ 7905 w 7905"/>
                                  <a:gd name="T5" fmla="*/ 0 h 180"/>
                                  <a:gd name="connsiteX0" fmla="*/ 0 w 9279"/>
                                  <a:gd name="connsiteY0" fmla="*/ 10000 h 10000"/>
                                  <a:gd name="connsiteX1" fmla="*/ 3700 w 9279"/>
                                  <a:gd name="connsiteY1" fmla="*/ 9167 h 10000"/>
                                  <a:gd name="connsiteX2" fmla="*/ 9279 w 9279"/>
                                  <a:gd name="connsiteY2" fmla="*/ 0 h 10000"/>
                                  <a:gd name="connsiteX0" fmla="*/ 0 w 10000"/>
                                  <a:gd name="connsiteY0" fmla="*/ 10000 h 10000"/>
                                  <a:gd name="connsiteX1" fmla="*/ 4355 w 10000"/>
                                  <a:gd name="connsiteY1" fmla="*/ 10000 h 10000"/>
                                  <a:gd name="connsiteX2" fmla="*/ 10000 w 10000"/>
                                  <a:gd name="connsiteY2" fmla="*/ 0 h 10000"/>
                                  <a:gd name="connsiteX0" fmla="*/ 0 w 9816"/>
                                  <a:gd name="connsiteY0" fmla="*/ 10000 h 10000"/>
                                  <a:gd name="connsiteX1" fmla="*/ 4355 w 9816"/>
                                  <a:gd name="connsiteY1" fmla="*/ 10000 h 10000"/>
                                  <a:gd name="connsiteX2" fmla="*/ 9816 w 9816"/>
                                  <a:gd name="connsiteY2" fmla="*/ 0 h 10000"/>
                                  <a:gd name="connsiteX0" fmla="*/ 0 w 7438"/>
                                  <a:gd name="connsiteY0" fmla="*/ 180 h 37859"/>
                                  <a:gd name="connsiteX1" fmla="*/ 4437 w 7438"/>
                                  <a:gd name="connsiteY1" fmla="*/ 180 h 37859"/>
                                  <a:gd name="connsiteX2" fmla="*/ 7438 w 7438"/>
                                  <a:gd name="connsiteY2" fmla="*/ 37680 h 37859"/>
                                  <a:gd name="connsiteX0" fmla="*/ 0 w 9542"/>
                                  <a:gd name="connsiteY0" fmla="*/ 48 h 10047"/>
                                  <a:gd name="connsiteX1" fmla="*/ 5965 w 9542"/>
                                  <a:gd name="connsiteY1" fmla="*/ 48 h 10047"/>
                                  <a:gd name="connsiteX2" fmla="*/ 9542 w 9542"/>
                                  <a:gd name="connsiteY2" fmla="*/ 10000 h 10047"/>
                                  <a:gd name="connsiteX0" fmla="*/ 0 w 10000"/>
                                  <a:gd name="connsiteY0" fmla="*/ 0 h 12608"/>
                                  <a:gd name="connsiteX1" fmla="*/ 6251 w 10000"/>
                                  <a:gd name="connsiteY1" fmla="*/ 12608 h 12608"/>
                                  <a:gd name="connsiteX2" fmla="*/ 10000 w 10000"/>
                                  <a:gd name="connsiteY2" fmla="*/ 9905 h 12608"/>
                                  <a:gd name="connsiteX0" fmla="*/ 0 w 7275"/>
                                  <a:gd name="connsiteY0" fmla="*/ 1307 h 2703"/>
                                  <a:gd name="connsiteX1" fmla="*/ 3526 w 7275"/>
                                  <a:gd name="connsiteY1" fmla="*/ 2703 h 2703"/>
                                  <a:gd name="connsiteX2" fmla="*/ 7275 w 7275"/>
                                  <a:gd name="connsiteY2" fmla="*/ 0 h 2703"/>
                                  <a:gd name="connsiteX0" fmla="*/ 0 w 10000"/>
                                  <a:gd name="connsiteY0" fmla="*/ 4835 h 17698"/>
                                  <a:gd name="connsiteX1" fmla="*/ 5060 w 10000"/>
                                  <a:gd name="connsiteY1" fmla="*/ 17698 h 17698"/>
                                  <a:gd name="connsiteX2" fmla="*/ 10000 w 10000"/>
                                  <a:gd name="connsiteY2" fmla="*/ 0 h 17698"/>
                                  <a:gd name="connsiteX0" fmla="*/ 0 w 11426"/>
                                  <a:gd name="connsiteY0" fmla="*/ 125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0 h 12988"/>
                                  <a:gd name="connsiteX1" fmla="*/ 5060 w 11426"/>
                                  <a:gd name="connsiteY1" fmla="*/ 12988 h 12988"/>
                                  <a:gd name="connsiteX2" fmla="*/ 11426 w 11426"/>
                                  <a:gd name="connsiteY2" fmla="*/ 0 h 12988"/>
                                  <a:gd name="connsiteX0" fmla="*/ 0 w 11426"/>
                                  <a:gd name="connsiteY0" fmla="*/ 94675 h 94751"/>
                                  <a:gd name="connsiteX1" fmla="*/ 5812 w 11426"/>
                                  <a:gd name="connsiteY1" fmla="*/ 76 h 94751"/>
                                  <a:gd name="connsiteX2" fmla="*/ 11426 w 11426"/>
                                  <a:gd name="connsiteY2" fmla="*/ 94675 h 94751"/>
                                  <a:gd name="connsiteX0" fmla="*/ 0 w 14311"/>
                                  <a:gd name="connsiteY0" fmla="*/ 94703 h 94703"/>
                                  <a:gd name="connsiteX1" fmla="*/ 5812 w 14311"/>
                                  <a:gd name="connsiteY1" fmla="*/ 104 h 94703"/>
                                  <a:gd name="connsiteX2" fmla="*/ 14311 w 14311"/>
                                  <a:gd name="connsiteY2" fmla="*/ 66822 h 94703"/>
                                  <a:gd name="connsiteX0" fmla="*/ 0 w 14311"/>
                                  <a:gd name="connsiteY0" fmla="*/ 94774 h 94774"/>
                                  <a:gd name="connsiteX1" fmla="*/ 5812 w 14311"/>
                                  <a:gd name="connsiteY1" fmla="*/ 175 h 94774"/>
                                  <a:gd name="connsiteX2" fmla="*/ 14311 w 14311"/>
                                  <a:gd name="connsiteY2" fmla="*/ 66893 h 94774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940 h 94940"/>
                                  <a:gd name="connsiteX1" fmla="*/ 5812 w 14311"/>
                                  <a:gd name="connsiteY1" fmla="*/ 341 h 94940"/>
                                  <a:gd name="connsiteX2" fmla="*/ 14311 w 14311"/>
                                  <a:gd name="connsiteY2" fmla="*/ 67059 h 94940"/>
                                  <a:gd name="connsiteX0" fmla="*/ 0 w 14311"/>
                                  <a:gd name="connsiteY0" fmla="*/ 94599 h 94599"/>
                                  <a:gd name="connsiteX1" fmla="*/ 5812 w 14311"/>
                                  <a:gd name="connsiteY1" fmla="*/ 0 h 94599"/>
                                  <a:gd name="connsiteX2" fmla="*/ 14311 w 14311"/>
                                  <a:gd name="connsiteY2" fmla="*/ 66718 h 94599"/>
                                  <a:gd name="connsiteX0" fmla="*/ 0 w 17260"/>
                                  <a:gd name="connsiteY0" fmla="*/ 13037 h 79755"/>
                                  <a:gd name="connsiteX1" fmla="*/ 8761 w 17260"/>
                                  <a:gd name="connsiteY1" fmla="*/ 13037 h 79755"/>
                                  <a:gd name="connsiteX2" fmla="*/ 17260 w 17260"/>
                                  <a:gd name="connsiteY2" fmla="*/ 79755 h 79755"/>
                                  <a:gd name="connsiteX0" fmla="*/ 0 w 17260"/>
                                  <a:gd name="connsiteY0" fmla="*/ 0 h 66718"/>
                                  <a:gd name="connsiteX1" fmla="*/ 8761 w 17260"/>
                                  <a:gd name="connsiteY1" fmla="*/ 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260"/>
                                  <a:gd name="connsiteY0" fmla="*/ 0 h 66718"/>
                                  <a:gd name="connsiteX1" fmla="*/ 8877 w 17260"/>
                                  <a:gd name="connsiteY1" fmla="*/ 5810 h 66718"/>
                                  <a:gd name="connsiteX2" fmla="*/ 17260 w 17260"/>
                                  <a:gd name="connsiteY2" fmla="*/ 66718 h 66718"/>
                                  <a:gd name="connsiteX0" fmla="*/ 0 w 17087"/>
                                  <a:gd name="connsiteY0" fmla="*/ 0 h 63813"/>
                                  <a:gd name="connsiteX1" fmla="*/ 8704 w 17087"/>
                                  <a:gd name="connsiteY1" fmla="*/ 2905 h 63813"/>
                                  <a:gd name="connsiteX2" fmla="*/ 17087 w 17087"/>
                                  <a:gd name="connsiteY2" fmla="*/ 63813 h 63813"/>
                                  <a:gd name="connsiteX0" fmla="*/ 0 w 18134"/>
                                  <a:gd name="connsiteY0" fmla="*/ 145684 h 145866"/>
                                  <a:gd name="connsiteX1" fmla="*/ 9751 w 18134"/>
                                  <a:gd name="connsiteY1" fmla="*/ 58 h 145866"/>
                                  <a:gd name="connsiteX2" fmla="*/ 18134 w 18134"/>
                                  <a:gd name="connsiteY2" fmla="*/ 60966 h 145866"/>
                                  <a:gd name="connsiteX0" fmla="*/ 0 w 11477"/>
                                  <a:gd name="connsiteY0" fmla="*/ 145684 h 167676"/>
                                  <a:gd name="connsiteX1" fmla="*/ 9751 w 11477"/>
                                  <a:gd name="connsiteY1" fmla="*/ 58 h 167676"/>
                                  <a:gd name="connsiteX2" fmla="*/ 11477 w 11477"/>
                                  <a:gd name="connsiteY2" fmla="*/ 167676 h 167676"/>
                                  <a:gd name="connsiteX0" fmla="*/ 0 w 11477"/>
                                  <a:gd name="connsiteY0" fmla="*/ 145684 h 170466"/>
                                  <a:gd name="connsiteX1" fmla="*/ 9751 w 11477"/>
                                  <a:gd name="connsiteY1" fmla="*/ 58 h 170466"/>
                                  <a:gd name="connsiteX2" fmla="*/ 11477 w 11477"/>
                                  <a:gd name="connsiteY2" fmla="*/ 170466 h 170466"/>
                                  <a:gd name="connsiteX0" fmla="*/ 0 w 11747"/>
                                  <a:gd name="connsiteY0" fmla="*/ 145684 h 170466"/>
                                  <a:gd name="connsiteX1" fmla="*/ 9751 w 11747"/>
                                  <a:gd name="connsiteY1" fmla="*/ 58 h 170466"/>
                                  <a:gd name="connsiteX2" fmla="*/ 11477 w 11747"/>
                                  <a:gd name="connsiteY2" fmla="*/ 170466 h 170466"/>
                                  <a:gd name="connsiteX0" fmla="*/ 0 w 12472"/>
                                  <a:gd name="connsiteY0" fmla="*/ 155824 h 180606"/>
                                  <a:gd name="connsiteX1" fmla="*/ 10988 w 12472"/>
                                  <a:gd name="connsiteY1" fmla="*/ 54 h 180606"/>
                                  <a:gd name="connsiteX2" fmla="*/ 11477 w 12472"/>
                                  <a:gd name="connsiteY2" fmla="*/ 180606 h 180606"/>
                                  <a:gd name="connsiteX0" fmla="*/ 0 w 12534"/>
                                  <a:gd name="connsiteY0" fmla="*/ 155878 h 180660"/>
                                  <a:gd name="connsiteX1" fmla="*/ 11076 w 12534"/>
                                  <a:gd name="connsiteY1" fmla="*/ 54 h 180660"/>
                                  <a:gd name="connsiteX2" fmla="*/ 11477 w 12534"/>
                                  <a:gd name="connsiteY2" fmla="*/ 180660 h 180660"/>
                                  <a:gd name="connsiteX0" fmla="*/ 0 w 12835"/>
                                  <a:gd name="connsiteY0" fmla="*/ 170837 h 195619"/>
                                  <a:gd name="connsiteX1" fmla="*/ 11493 w 12835"/>
                                  <a:gd name="connsiteY1" fmla="*/ 49 h 195619"/>
                                  <a:gd name="connsiteX2" fmla="*/ 11477 w 12835"/>
                                  <a:gd name="connsiteY2" fmla="*/ 195619 h 195619"/>
                                  <a:gd name="connsiteX0" fmla="*/ 0 w 11547"/>
                                  <a:gd name="connsiteY0" fmla="*/ 170837 h 195619"/>
                                  <a:gd name="connsiteX1" fmla="*/ 11493 w 11547"/>
                                  <a:gd name="connsiteY1" fmla="*/ 49 h 195619"/>
                                  <a:gd name="connsiteX2" fmla="*/ 11477 w 11547"/>
                                  <a:gd name="connsiteY2" fmla="*/ 195619 h 195619"/>
                                  <a:gd name="connsiteX0" fmla="*/ 0 w 11547"/>
                                  <a:gd name="connsiteY0" fmla="*/ 171142 h 195924"/>
                                  <a:gd name="connsiteX1" fmla="*/ 5705 w 11547"/>
                                  <a:gd name="connsiteY1" fmla="*/ 136240 h 195924"/>
                                  <a:gd name="connsiteX2" fmla="*/ 11493 w 11547"/>
                                  <a:gd name="connsiteY2" fmla="*/ 354 h 195924"/>
                                  <a:gd name="connsiteX3" fmla="*/ 11477 w 11547"/>
                                  <a:gd name="connsiteY3" fmla="*/ 195924 h 195924"/>
                                  <a:gd name="connsiteX0" fmla="*/ 2211 w 6374"/>
                                  <a:gd name="connsiteY0" fmla="*/ 77036 h 195924"/>
                                  <a:gd name="connsiteX1" fmla="*/ 532 w 6374"/>
                                  <a:gd name="connsiteY1" fmla="*/ 136240 h 195924"/>
                                  <a:gd name="connsiteX2" fmla="*/ 6320 w 6374"/>
                                  <a:gd name="connsiteY2" fmla="*/ 354 h 195924"/>
                                  <a:gd name="connsiteX3" fmla="*/ 6304 w 6374"/>
                                  <a:gd name="connsiteY3" fmla="*/ 195924 h 195924"/>
                                  <a:gd name="connsiteX0" fmla="*/ 3301 w 10017"/>
                                  <a:gd name="connsiteY0" fmla="*/ 1 h 18027"/>
                                  <a:gd name="connsiteX1" fmla="*/ 852 w 10017"/>
                                  <a:gd name="connsiteY1" fmla="*/ 14981 h 18027"/>
                                  <a:gd name="connsiteX2" fmla="*/ 9932 w 10017"/>
                                  <a:gd name="connsiteY2" fmla="*/ 8045 h 18027"/>
                                  <a:gd name="connsiteX3" fmla="*/ 9907 w 10017"/>
                                  <a:gd name="connsiteY3" fmla="*/ 18027 h 18027"/>
                                  <a:gd name="connsiteX0" fmla="*/ 736 w 7452"/>
                                  <a:gd name="connsiteY0" fmla="*/ 2 h 18028"/>
                                  <a:gd name="connsiteX1" fmla="*/ 1406 w 7452"/>
                                  <a:gd name="connsiteY1" fmla="*/ 8986 h 18028"/>
                                  <a:gd name="connsiteX2" fmla="*/ 7367 w 7452"/>
                                  <a:gd name="connsiteY2" fmla="*/ 8046 h 18028"/>
                                  <a:gd name="connsiteX3" fmla="*/ 7342 w 7452"/>
                                  <a:gd name="connsiteY3" fmla="*/ 18028 h 18028"/>
                                  <a:gd name="connsiteX0" fmla="*/ 987 w 9851"/>
                                  <a:gd name="connsiteY0" fmla="*/ 1 h 10000"/>
                                  <a:gd name="connsiteX1" fmla="*/ 1886 w 9851"/>
                                  <a:gd name="connsiteY1" fmla="*/ 4984 h 10000"/>
                                  <a:gd name="connsiteX2" fmla="*/ 1584 w 9851"/>
                                  <a:gd name="connsiteY2" fmla="*/ 8431 h 10000"/>
                                  <a:gd name="connsiteX3" fmla="*/ 9851 w 9851"/>
                                  <a:gd name="connsiteY3" fmla="*/ 10000 h 10000"/>
                                  <a:gd name="connsiteX0" fmla="*/ 1002 w 3134"/>
                                  <a:gd name="connsiteY0" fmla="*/ 1 h 10479"/>
                                  <a:gd name="connsiteX1" fmla="*/ 1915 w 3134"/>
                                  <a:gd name="connsiteY1" fmla="*/ 4984 h 10479"/>
                                  <a:gd name="connsiteX2" fmla="*/ 1608 w 3134"/>
                                  <a:gd name="connsiteY2" fmla="*/ 8431 h 10479"/>
                                  <a:gd name="connsiteX3" fmla="*/ 1755 w 3134"/>
                                  <a:gd name="connsiteY3" fmla="*/ 10479 h 10479"/>
                                  <a:gd name="connsiteX0" fmla="*/ 3196 w 11997"/>
                                  <a:gd name="connsiteY0" fmla="*/ 1 h 10000"/>
                                  <a:gd name="connsiteX1" fmla="*/ 6109 w 11997"/>
                                  <a:gd name="connsiteY1" fmla="*/ 4756 h 10000"/>
                                  <a:gd name="connsiteX2" fmla="*/ 5130 w 11997"/>
                                  <a:gd name="connsiteY2" fmla="*/ 8046 h 10000"/>
                                  <a:gd name="connsiteX3" fmla="*/ 5599 w 11997"/>
                                  <a:gd name="connsiteY3" fmla="*/ 10000 h 10000"/>
                                  <a:gd name="connsiteX0" fmla="*/ 0 w 8801"/>
                                  <a:gd name="connsiteY0" fmla="*/ 2 h 10001"/>
                                  <a:gd name="connsiteX1" fmla="*/ 2913 w 8801"/>
                                  <a:gd name="connsiteY1" fmla="*/ 4757 h 10001"/>
                                  <a:gd name="connsiteX2" fmla="*/ 1934 w 8801"/>
                                  <a:gd name="connsiteY2" fmla="*/ 8047 h 10001"/>
                                  <a:gd name="connsiteX3" fmla="*/ 2403 w 8801"/>
                                  <a:gd name="connsiteY3" fmla="*/ 10001 h 10001"/>
                                  <a:gd name="connsiteX0" fmla="*/ 0 w 3310"/>
                                  <a:gd name="connsiteY0" fmla="*/ 2 h 10000"/>
                                  <a:gd name="connsiteX1" fmla="*/ 3310 w 3310"/>
                                  <a:gd name="connsiteY1" fmla="*/ 4757 h 10000"/>
                                  <a:gd name="connsiteX2" fmla="*/ 2197 w 3310"/>
                                  <a:gd name="connsiteY2" fmla="*/ 8046 h 10000"/>
                                  <a:gd name="connsiteX3" fmla="*/ 2730 w 3310"/>
                                  <a:gd name="connsiteY3" fmla="*/ 10000 h 10000"/>
                                  <a:gd name="connsiteX0" fmla="*/ 0 w 10000"/>
                                  <a:gd name="connsiteY0" fmla="*/ 2 h 10000"/>
                                  <a:gd name="connsiteX1" fmla="*/ 10000 w 10000"/>
                                  <a:gd name="connsiteY1" fmla="*/ 4757 h 10000"/>
                                  <a:gd name="connsiteX2" fmla="*/ 6637 w 10000"/>
                                  <a:gd name="connsiteY2" fmla="*/ 8046 h 10000"/>
                                  <a:gd name="connsiteX3" fmla="*/ 8248 w 10000"/>
                                  <a:gd name="connsiteY3" fmla="*/ 10000 h 10000"/>
                                  <a:gd name="connsiteX0" fmla="*/ 603 w 10603"/>
                                  <a:gd name="connsiteY0" fmla="*/ 0 h 9998"/>
                                  <a:gd name="connsiteX1" fmla="*/ 603 w 10603"/>
                                  <a:gd name="connsiteY1" fmla="*/ 1095 h 9998"/>
                                  <a:gd name="connsiteX2" fmla="*/ 10603 w 10603"/>
                                  <a:gd name="connsiteY2" fmla="*/ 4755 h 9998"/>
                                  <a:gd name="connsiteX3" fmla="*/ 7240 w 10603"/>
                                  <a:gd name="connsiteY3" fmla="*/ 8044 h 9998"/>
                                  <a:gd name="connsiteX4" fmla="*/ 8851 w 10603"/>
                                  <a:gd name="connsiteY4" fmla="*/ 9998 h 9998"/>
                                  <a:gd name="connsiteX0" fmla="*/ 569 w 10000"/>
                                  <a:gd name="connsiteY0" fmla="*/ 0 h 9524"/>
                                  <a:gd name="connsiteX1" fmla="*/ 569 w 10000"/>
                                  <a:gd name="connsiteY1" fmla="*/ 1095 h 9524"/>
                                  <a:gd name="connsiteX2" fmla="*/ 10000 w 10000"/>
                                  <a:gd name="connsiteY2" fmla="*/ 4756 h 9524"/>
                                  <a:gd name="connsiteX3" fmla="*/ 6828 w 10000"/>
                                  <a:gd name="connsiteY3" fmla="*/ 8046 h 9524"/>
                                  <a:gd name="connsiteX4" fmla="*/ 5739 w 10000"/>
                                  <a:gd name="connsiteY4" fmla="*/ 9524 h 9524"/>
                                  <a:gd name="connsiteX0" fmla="*/ 569 w 10000"/>
                                  <a:gd name="connsiteY0" fmla="*/ 0 h 10000"/>
                                  <a:gd name="connsiteX1" fmla="*/ 569 w 10000"/>
                                  <a:gd name="connsiteY1" fmla="*/ 1150 h 10000"/>
                                  <a:gd name="connsiteX2" fmla="*/ 10000 w 10000"/>
                                  <a:gd name="connsiteY2" fmla="*/ 4994 h 10000"/>
                                  <a:gd name="connsiteX3" fmla="*/ 5710 w 10000"/>
                                  <a:gd name="connsiteY3" fmla="*/ 8131 h 10000"/>
                                  <a:gd name="connsiteX4" fmla="*/ 5739 w 10000"/>
                                  <a:gd name="connsiteY4" fmla="*/ 10000 h 10000"/>
                                  <a:gd name="connsiteX0" fmla="*/ 569 w 102328"/>
                                  <a:gd name="connsiteY0" fmla="*/ 0 h 8198"/>
                                  <a:gd name="connsiteX1" fmla="*/ 569 w 102328"/>
                                  <a:gd name="connsiteY1" fmla="*/ 1150 h 8198"/>
                                  <a:gd name="connsiteX2" fmla="*/ 10000 w 102328"/>
                                  <a:gd name="connsiteY2" fmla="*/ 4994 h 8198"/>
                                  <a:gd name="connsiteX3" fmla="*/ 5710 w 102328"/>
                                  <a:gd name="connsiteY3" fmla="*/ 8131 h 8198"/>
                                  <a:gd name="connsiteX4" fmla="*/ 102328 w 102328"/>
                                  <a:gd name="connsiteY4" fmla="*/ 1593 h 8198"/>
                                  <a:gd name="connsiteX0" fmla="*/ 56 w 10000"/>
                                  <a:gd name="connsiteY0" fmla="*/ 0 h 6157"/>
                                  <a:gd name="connsiteX1" fmla="*/ 56 w 10000"/>
                                  <a:gd name="connsiteY1" fmla="*/ 1403 h 6157"/>
                                  <a:gd name="connsiteX2" fmla="*/ 977 w 10000"/>
                                  <a:gd name="connsiteY2" fmla="*/ 6092 h 6157"/>
                                  <a:gd name="connsiteX3" fmla="*/ 7122 w 10000"/>
                                  <a:gd name="connsiteY3" fmla="*/ 3564 h 6157"/>
                                  <a:gd name="connsiteX4" fmla="*/ 10000 w 10000"/>
                                  <a:gd name="connsiteY4" fmla="*/ 1943 h 6157"/>
                                  <a:gd name="connsiteX0" fmla="*/ 415 w 10359"/>
                                  <a:gd name="connsiteY0" fmla="*/ 0 h 8253"/>
                                  <a:gd name="connsiteX1" fmla="*/ 415 w 10359"/>
                                  <a:gd name="connsiteY1" fmla="*/ 2279 h 8253"/>
                                  <a:gd name="connsiteX2" fmla="*/ 6212 w 10359"/>
                                  <a:gd name="connsiteY2" fmla="*/ 8130 h 8253"/>
                                  <a:gd name="connsiteX3" fmla="*/ 7481 w 10359"/>
                                  <a:gd name="connsiteY3" fmla="*/ 5789 h 8253"/>
                                  <a:gd name="connsiteX4" fmla="*/ 10359 w 10359"/>
                                  <a:gd name="connsiteY4" fmla="*/ 3156 h 8253"/>
                                  <a:gd name="connsiteX0" fmla="*/ 0 w 9599"/>
                                  <a:gd name="connsiteY0" fmla="*/ 0 h 10000"/>
                                  <a:gd name="connsiteX1" fmla="*/ 5596 w 9599"/>
                                  <a:gd name="connsiteY1" fmla="*/ 9851 h 10000"/>
                                  <a:gd name="connsiteX2" fmla="*/ 6821 w 9599"/>
                                  <a:gd name="connsiteY2" fmla="*/ 7014 h 10000"/>
                                  <a:gd name="connsiteX3" fmla="*/ 9599 w 9599"/>
                                  <a:gd name="connsiteY3" fmla="*/ 3824 h 10000"/>
                                  <a:gd name="connsiteX0" fmla="*/ 4 w 4174"/>
                                  <a:gd name="connsiteY0" fmla="*/ 7122 h 7271"/>
                                  <a:gd name="connsiteX1" fmla="*/ 1280 w 4174"/>
                                  <a:gd name="connsiteY1" fmla="*/ 4285 h 7271"/>
                                  <a:gd name="connsiteX2" fmla="*/ 4174 w 4174"/>
                                  <a:gd name="connsiteY2" fmla="*/ 1095 h 7271"/>
                                  <a:gd name="connsiteX0" fmla="*/ 7 w 10007"/>
                                  <a:gd name="connsiteY0" fmla="*/ 11046 h 11238"/>
                                  <a:gd name="connsiteX1" fmla="*/ 3074 w 10007"/>
                                  <a:gd name="connsiteY1" fmla="*/ 5892 h 11238"/>
                                  <a:gd name="connsiteX2" fmla="*/ 10007 w 10007"/>
                                  <a:gd name="connsiteY2" fmla="*/ 1505 h 11238"/>
                                  <a:gd name="connsiteX0" fmla="*/ 9 w 10009"/>
                                  <a:gd name="connsiteY0" fmla="*/ 11250 h 11424"/>
                                  <a:gd name="connsiteX1" fmla="*/ 2323 w 10009"/>
                                  <a:gd name="connsiteY1" fmla="*/ 4081 h 11424"/>
                                  <a:gd name="connsiteX2" fmla="*/ 10009 w 10009"/>
                                  <a:gd name="connsiteY2" fmla="*/ 1709 h 11424"/>
                                  <a:gd name="connsiteX0" fmla="*/ 29 w 10029"/>
                                  <a:gd name="connsiteY0" fmla="*/ 11250 h 11803"/>
                                  <a:gd name="connsiteX1" fmla="*/ 2343 w 10029"/>
                                  <a:gd name="connsiteY1" fmla="*/ 4081 h 11803"/>
                                  <a:gd name="connsiteX2" fmla="*/ 10029 w 10029"/>
                                  <a:gd name="connsiteY2" fmla="*/ 1709 h 11803"/>
                                  <a:gd name="connsiteX0" fmla="*/ 0 w 10000"/>
                                  <a:gd name="connsiteY0" fmla="*/ 11250 h 11250"/>
                                  <a:gd name="connsiteX1" fmla="*/ 2314 w 10000"/>
                                  <a:gd name="connsiteY1" fmla="*/ 4081 h 11250"/>
                                  <a:gd name="connsiteX2" fmla="*/ 10000 w 10000"/>
                                  <a:gd name="connsiteY2" fmla="*/ 1709 h 11250"/>
                                  <a:gd name="connsiteX0" fmla="*/ 0 w 10000"/>
                                  <a:gd name="connsiteY0" fmla="*/ 12279 h 12279"/>
                                  <a:gd name="connsiteX1" fmla="*/ 2314 w 10000"/>
                                  <a:gd name="connsiteY1" fmla="*/ 5110 h 12279"/>
                                  <a:gd name="connsiteX2" fmla="*/ 10000 w 10000"/>
                                  <a:gd name="connsiteY2" fmla="*/ 2738 h 12279"/>
                                  <a:gd name="connsiteX0" fmla="*/ 0 w 10000"/>
                                  <a:gd name="connsiteY0" fmla="*/ 9541 h 9541"/>
                                  <a:gd name="connsiteX1" fmla="*/ 2314 w 10000"/>
                                  <a:gd name="connsiteY1" fmla="*/ 2372 h 9541"/>
                                  <a:gd name="connsiteX2" fmla="*/ 10000 w 10000"/>
                                  <a:gd name="connsiteY2" fmla="*/ 0 h 9541"/>
                                  <a:gd name="connsiteX0" fmla="*/ 0 w 10000"/>
                                  <a:gd name="connsiteY0" fmla="*/ 10000 h 10000"/>
                                  <a:gd name="connsiteX1" fmla="*/ 2314 w 10000"/>
                                  <a:gd name="connsiteY1" fmla="*/ 2486 h 10000"/>
                                  <a:gd name="connsiteX2" fmla="*/ 10000 w 10000"/>
                                  <a:gd name="connsiteY2" fmla="*/ 0 h 10000"/>
                                  <a:gd name="connsiteX0" fmla="*/ 0 w 10000"/>
                                  <a:gd name="connsiteY0" fmla="*/ 10068 h 10068"/>
                                  <a:gd name="connsiteX1" fmla="*/ 2314 w 10000"/>
                                  <a:gd name="connsiteY1" fmla="*/ 2554 h 10068"/>
                                  <a:gd name="connsiteX2" fmla="*/ 10000 w 10000"/>
                                  <a:gd name="connsiteY2" fmla="*/ 68 h 10068"/>
                                  <a:gd name="connsiteX0" fmla="*/ 0 w 10000"/>
                                  <a:gd name="connsiteY0" fmla="*/ 11490 h 11490"/>
                                  <a:gd name="connsiteX1" fmla="*/ 2917 w 10000"/>
                                  <a:gd name="connsiteY1" fmla="*/ 1422 h 11490"/>
                                  <a:gd name="connsiteX2" fmla="*/ 10000 w 10000"/>
                                  <a:gd name="connsiteY2" fmla="*/ 1490 h 11490"/>
                                  <a:gd name="connsiteX0" fmla="*/ 0 w 10000"/>
                                  <a:gd name="connsiteY0" fmla="*/ 15484 h 15484"/>
                                  <a:gd name="connsiteX1" fmla="*/ 2917 w 10000"/>
                                  <a:gd name="connsiteY1" fmla="*/ 5416 h 15484"/>
                                  <a:gd name="connsiteX2" fmla="*/ 5124 w 10000"/>
                                  <a:gd name="connsiteY2" fmla="*/ 0 h 15484"/>
                                  <a:gd name="connsiteX3" fmla="*/ 10000 w 10000"/>
                                  <a:gd name="connsiteY3" fmla="*/ 5484 h 15484"/>
                                  <a:gd name="connsiteX0" fmla="*/ 0 w 9096"/>
                                  <a:gd name="connsiteY0" fmla="*/ 15484 h 15484"/>
                                  <a:gd name="connsiteX1" fmla="*/ 2917 w 9096"/>
                                  <a:gd name="connsiteY1" fmla="*/ 5416 h 15484"/>
                                  <a:gd name="connsiteX2" fmla="*/ 5124 w 9096"/>
                                  <a:gd name="connsiteY2" fmla="*/ 0 h 15484"/>
                                  <a:gd name="connsiteX3" fmla="*/ 9096 w 9096"/>
                                  <a:gd name="connsiteY3" fmla="*/ 2233 h 15484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10000 h 10000"/>
                                  <a:gd name="connsiteX1" fmla="*/ 3207 w 10000"/>
                                  <a:gd name="connsiteY1" fmla="*/ 3498 h 10000"/>
                                  <a:gd name="connsiteX2" fmla="*/ 5633 w 10000"/>
                                  <a:gd name="connsiteY2" fmla="*/ 0 h 10000"/>
                                  <a:gd name="connsiteX3" fmla="*/ 10000 w 10000"/>
                                  <a:gd name="connsiteY3" fmla="*/ 1442 h 10000"/>
                                  <a:gd name="connsiteX0" fmla="*/ 0 w 10000"/>
                                  <a:gd name="connsiteY0" fmla="*/ 8558 h 8558"/>
                                  <a:gd name="connsiteX1" fmla="*/ 3207 w 10000"/>
                                  <a:gd name="connsiteY1" fmla="*/ 2056 h 8558"/>
                                  <a:gd name="connsiteX2" fmla="*/ 10000 w 10000"/>
                                  <a:gd name="connsiteY2" fmla="*/ 0 h 8558"/>
                                  <a:gd name="connsiteX0" fmla="*/ 2222 w 7255"/>
                                  <a:gd name="connsiteY0" fmla="*/ 14564 h 14564"/>
                                  <a:gd name="connsiteX1" fmla="*/ 462 w 7255"/>
                                  <a:gd name="connsiteY1" fmla="*/ 2402 h 14564"/>
                                  <a:gd name="connsiteX2" fmla="*/ 7255 w 7255"/>
                                  <a:gd name="connsiteY2" fmla="*/ 0 h 14564"/>
                                  <a:gd name="connsiteX0" fmla="*/ 0 w 9092"/>
                                  <a:gd name="connsiteY0" fmla="*/ 10000 h 10000"/>
                                  <a:gd name="connsiteX1" fmla="*/ 8549 w 9092"/>
                                  <a:gd name="connsiteY1" fmla="*/ 3305 h 10000"/>
                                  <a:gd name="connsiteX2" fmla="*/ 6937 w 9092"/>
                                  <a:gd name="connsiteY2" fmla="*/ 0 h 1000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4080 h 14080"/>
                                  <a:gd name="connsiteX1" fmla="*/ 9403 w 19180"/>
                                  <a:gd name="connsiteY1" fmla="*/ 7385 h 14080"/>
                                  <a:gd name="connsiteX2" fmla="*/ 19180 w 19180"/>
                                  <a:gd name="connsiteY2" fmla="*/ 0 h 14080"/>
                                  <a:gd name="connsiteX0" fmla="*/ 0 w 19180"/>
                                  <a:gd name="connsiteY0" fmla="*/ 15026 h 15026"/>
                                  <a:gd name="connsiteX1" fmla="*/ 9403 w 19180"/>
                                  <a:gd name="connsiteY1" fmla="*/ 8331 h 15026"/>
                                  <a:gd name="connsiteX2" fmla="*/ 19180 w 19180"/>
                                  <a:gd name="connsiteY2" fmla="*/ 0 h 15026"/>
                                  <a:gd name="connsiteX0" fmla="*/ 56240 w 75420"/>
                                  <a:gd name="connsiteY0" fmla="*/ 15026 h 15026"/>
                                  <a:gd name="connsiteX1" fmla="*/ 113 w 75420"/>
                                  <a:gd name="connsiteY1" fmla="*/ 2760 h 15026"/>
                                  <a:gd name="connsiteX2" fmla="*/ 75420 w 75420"/>
                                  <a:gd name="connsiteY2" fmla="*/ 0 h 15026"/>
                                  <a:gd name="connsiteX0" fmla="*/ 73390 w 75397"/>
                                  <a:gd name="connsiteY0" fmla="*/ 9043 h 9043"/>
                                  <a:gd name="connsiteX1" fmla="*/ 90 w 75397"/>
                                  <a:gd name="connsiteY1" fmla="*/ 2760 h 9043"/>
                                  <a:gd name="connsiteX2" fmla="*/ 75397 w 75397"/>
                                  <a:gd name="connsiteY2" fmla="*/ 0 h 9043"/>
                                  <a:gd name="connsiteX0" fmla="*/ 9734 w 10000"/>
                                  <a:gd name="connsiteY0" fmla="*/ 10000 h 10000"/>
                                  <a:gd name="connsiteX1" fmla="*/ 12 w 10000"/>
                                  <a:gd name="connsiteY1" fmla="*/ 3052 h 10000"/>
                                  <a:gd name="connsiteX2" fmla="*/ 10000 w 10000"/>
                                  <a:gd name="connsiteY2" fmla="*/ 0 h 10000"/>
                                  <a:gd name="connsiteX0" fmla="*/ 9734 w 11999"/>
                                  <a:gd name="connsiteY0" fmla="*/ 10000 h 10000"/>
                                  <a:gd name="connsiteX1" fmla="*/ 12 w 11999"/>
                                  <a:gd name="connsiteY1" fmla="*/ 3052 h 10000"/>
                                  <a:gd name="connsiteX2" fmla="*/ 11999 w 11999"/>
                                  <a:gd name="connsiteY2" fmla="*/ 0 h 10000"/>
                                  <a:gd name="connsiteX0" fmla="*/ 508 w 2773"/>
                                  <a:gd name="connsiteY0" fmla="*/ 10332 h 10332"/>
                                  <a:gd name="connsiteX1" fmla="*/ 594 w 2773"/>
                                  <a:gd name="connsiteY1" fmla="*/ 332 h 10332"/>
                                  <a:gd name="connsiteX2" fmla="*/ 2773 w 2773"/>
                                  <a:gd name="connsiteY2" fmla="*/ 332 h 10332"/>
                                  <a:gd name="connsiteX0" fmla="*/ 7771 w 8150"/>
                                  <a:gd name="connsiteY0" fmla="*/ 12506 h 12506"/>
                                  <a:gd name="connsiteX1" fmla="*/ 8081 w 8150"/>
                                  <a:gd name="connsiteY1" fmla="*/ 2827 h 12506"/>
                                  <a:gd name="connsiteX2" fmla="*/ 7214 w 8150"/>
                                  <a:gd name="connsiteY2" fmla="*/ 0 h 12506"/>
                                  <a:gd name="connsiteX0" fmla="*/ 683 w 2629"/>
                                  <a:gd name="connsiteY0" fmla="*/ 10000 h 10000"/>
                                  <a:gd name="connsiteX1" fmla="*/ 1063 w 2629"/>
                                  <a:gd name="connsiteY1" fmla="*/ 2261 h 10000"/>
                                  <a:gd name="connsiteX2" fmla="*/ 0 w 2629"/>
                                  <a:gd name="connsiteY2" fmla="*/ 0 h 10000"/>
                                  <a:gd name="connsiteX0" fmla="*/ 0 w 206093"/>
                                  <a:gd name="connsiteY0" fmla="*/ 2760 h 2915"/>
                                  <a:gd name="connsiteX1" fmla="*/ 200136 w 206093"/>
                                  <a:gd name="connsiteY1" fmla="*/ 2261 h 2915"/>
                                  <a:gd name="connsiteX2" fmla="*/ 196093 w 206093"/>
                                  <a:gd name="connsiteY2" fmla="*/ 0 h 2915"/>
                                  <a:gd name="connsiteX0" fmla="*/ 0 w 9999"/>
                                  <a:gd name="connsiteY0" fmla="*/ 9468 h 11380"/>
                                  <a:gd name="connsiteX1" fmla="*/ 9711 w 9999"/>
                                  <a:gd name="connsiteY1" fmla="*/ 7756 h 11380"/>
                                  <a:gd name="connsiteX2" fmla="*/ 9515 w 9999"/>
                                  <a:gd name="connsiteY2" fmla="*/ 0 h 11380"/>
                                  <a:gd name="connsiteX0" fmla="*/ 0 w 10019"/>
                                  <a:gd name="connsiteY0" fmla="*/ 8320 h 9402"/>
                                  <a:gd name="connsiteX1" fmla="*/ 9750 w 10019"/>
                                  <a:gd name="connsiteY1" fmla="*/ 5856 h 9402"/>
                                  <a:gd name="connsiteX2" fmla="*/ 9516 w 10019"/>
                                  <a:gd name="connsiteY2" fmla="*/ 0 h 9402"/>
                                  <a:gd name="connsiteX0" fmla="*/ 0 w 9837"/>
                                  <a:gd name="connsiteY0" fmla="*/ 8849 h 10000"/>
                                  <a:gd name="connsiteX1" fmla="*/ 9732 w 9837"/>
                                  <a:gd name="connsiteY1" fmla="*/ 6228 h 10000"/>
                                  <a:gd name="connsiteX2" fmla="*/ 9498 w 9837"/>
                                  <a:gd name="connsiteY2" fmla="*/ 0 h 10000"/>
                                  <a:gd name="connsiteX0" fmla="*/ 0 w 10138"/>
                                  <a:gd name="connsiteY0" fmla="*/ 8849 h 10000"/>
                                  <a:gd name="connsiteX1" fmla="*/ 9893 w 10138"/>
                                  <a:gd name="connsiteY1" fmla="*/ 6228 h 10000"/>
                                  <a:gd name="connsiteX2" fmla="*/ 9655 w 10138"/>
                                  <a:gd name="connsiteY2" fmla="*/ 0 h 10000"/>
                                  <a:gd name="connsiteX0" fmla="*/ 0 w 10138"/>
                                  <a:gd name="connsiteY0" fmla="*/ 8849 h 9861"/>
                                  <a:gd name="connsiteX1" fmla="*/ 9893 w 10138"/>
                                  <a:gd name="connsiteY1" fmla="*/ 6228 h 9861"/>
                                  <a:gd name="connsiteX2" fmla="*/ 9655 w 10138"/>
                                  <a:gd name="connsiteY2" fmla="*/ 0 h 9861"/>
                                  <a:gd name="connsiteX0" fmla="*/ 0 w 10000"/>
                                  <a:gd name="connsiteY0" fmla="*/ 8974 h 10494"/>
                                  <a:gd name="connsiteX1" fmla="*/ 9758 w 10000"/>
                                  <a:gd name="connsiteY1" fmla="*/ 6316 h 10494"/>
                                  <a:gd name="connsiteX2" fmla="*/ 9524 w 10000"/>
                                  <a:gd name="connsiteY2" fmla="*/ 0 h 10494"/>
                                  <a:gd name="connsiteX0" fmla="*/ 0 w 14424"/>
                                  <a:gd name="connsiteY0" fmla="*/ 3286 h 4806"/>
                                  <a:gd name="connsiteX1" fmla="*/ 9758 w 14424"/>
                                  <a:gd name="connsiteY1" fmla="*/ 628 h 4806"/>
                                  <a:gd name="connsiteX2" fmla="*/ 14349 w 14424"/>
                                  <a:gd name="connsiteY2" fmla="*/ 3159 h 4806"/>
                                  <a:gd name="connsiteX0" fmla="*/ 0 w 9948"/>
                                  <a:gd name="connsiteY0" fmla="*/ 7498 h 10662"/>
                                  <a:gd name="connsiteX1" fmla="*/ 6765 w 9948"/>
                                  <a:gd name="connsiteY1" fmla="*/ 1968 h 10662"/>
                                  <a:gd name="connsiteX2" fmla="*/ 9948 w 9948"/>
                                  <a:gd name="connsiteY2" fmla="*/ 7234 h 10662"/>
                                  <a:gd name="connsiteX0" fmla="*/ 0 w 10000"/>
                                  <a:gd name="connsiteY0" fmla="*/ 247 h 9695"/>
                                  <a:gd name="connsiteX1" fmla="*/ 7356 w 10000"/>
                                  <a:gd name="connsiteY1" fmla="*/ 4702 h 9695"/>
                                  <a:gd name="connsiteX2" fmla="*/ 10000 w 10000"/>
                                  <a:gd name="connsiteY2" fmla="*/ 0 h 9695"/>
                                  <a:gd name="connsiteX0" fmla="*/ 118 w 3048"/>
                                  <a:gd name="connsiteY0" fmla="*/ 52315 h 52426"/>
                                  <a:gd name="connsiteX1" fmla="*/ 404 w 3048"/>
                                  <a:gd name="connsiteY1" fmla="*/ 4850 h 52426"/>
                                  <a:gd name="connsiteX2" fmla="*/ 3048 w 3048"/>
                                  <a:gd name="connsiteY2" fmla="*/ 0 h 52426"/>
                                  <a:gd name="connsiteX0" fmla="*/ 1800 w 11413"/>
                                  <a:gd name="connsiteY0" fmla="*/ 9979 h 9979"/>
                                  <a:gd name="connsiteX1" fmla="*/ 2738 w 11413"/>
                                  <a:gd name="connsiteY1" fmla="*/ 925 h 9979"/>
                                  <a:gd name="connsiteX2" fmla="*/ 11413 w 11413"/>
                                  <a:gd name="connsiteY2" fmla="*/ 0 h 9979"/>
                                  <a:gd name="connsiteX0" fmla="*/ 0 w 8423"/>
                                  <a:gd name="connsiteY0" fmla="*/ 10000 h 10000"/>
                                  <a:gd name="connsiteX1" fmla="*/ 822 w 8423"/>
                                  <a:gd name="connsiteY1" fmla="*/ 927 h 10000"/>
                                  <a:gd name="connsiteX2" fmla="*/ 8423 w 8423"/>
                                  <a:gd name="connsiteY2" fmla="*/ 0 h 10000"/>
                                  <a:gd name="connsiteX0" fmla="*/ 0 w 10000"/>
                                  <a:gd name="connsiteY0" fmla="*/ 10000 h 10000"/>
                                  <a:gd name="connsiteX1" fmla="*/ 976 w 10000"/>
                                  <a:gd name="connsiteY1" fmla="*/ 927 h 10000"/>
                                  <a:gd name="connsiteX2" fmla="*/ 10000 w 10000"/>
                                  <a:gd name="connsiteY2" fmla="*/ 0 h 100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</a:cxnLst>
                                <a:rect l="l" t="t" r="r" b="b"/>
                                <a:pathLst>
                                  <a:path w="10000" h="10000">
                                    <a:moveTo>
                                      <a:pt x="0" y="10000"/>
                                    </a:moveTo>
                                    <a:cubicBezTo>
                                      <a:pt x="140" y="3213"/>
                                      <a:pt x="85" y="8517"/>
                                      <a:pt x="976" y="927"/>
                                    </a:cubicBezTo>
                                    <a:cubicBezTo>
                                      <a:pt x="2716" y="-208"/>
                                      <a:pt x="3943" y="229"/>
                                      <a:pt x="10000" y="0"/>
                                    </a:cubicBezTo>
                                  </a:path>
                                </a:pathLst>
                              </a:custGeom>
                              <a:noFill/>
                              <a:ln w="19050" cap="flat">
                                <a:solidFill>
                                  <a:srgbClr val="C00000"/>
                                </a:solidFill>
                                <a:prstDash val="dashDot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Freeform 53" o:spid="_x0000_s1026" style="position:absolute;margin-left:188.75pt;margin-top:158.7pt;width:83pt;height:169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0000,1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" path="m,10000c140,3213,85,8517,976,927,2716,-208,3943,229,10000,e" filled="f" strokecolor="#c00000" strokeweight="1.5pt">
                      <v:stroke dashstyle="dashDot"/>
                      <v:path arrowok="t" o:connecttype="custom" o:connectlocs="0,2155876;102881,199850;1054107,0" o:connectangles="0,0,0"/>
                    </v:shape>
                  </w:pict>
                </mc:Fallback>
              </mc:AlternateContent>
            </w:r>
            <w:bookmarkStart w:id="1" w:name="_GoBack"/>
            <w:r>
              <w:rPr>
                <w:noProof/>
                <w:lang w:eastAsia="cs-CZ"/>
              </w:rPr>
              <w:drawing>
                <wp:inline distT="0" distB="0" distL="0" distR="0" wp14:anchorId="1D2A9161" wp14:editId="5803AC0B">
                  <wp:extent cx="5638400" cy="4171950"/>
                  <wp:effectExtent l="0" t="0" r="635" b="0"/>
                  <wp:docPr id="33" name="Obrázek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7600" cy="41713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 w:rsidR="008B592F" w:rsidTr="008B592F">
        <w:tc>
          <w:tcPr>
            <w:tcW w:w="9004" w:type="dxa"/>
          </w:tcPr>
          <w:p w:rsidR="008B592F" w:rsidRPr="002F2E77" w:rsidRDefault="008B592F" w:rsidP="00EB3AB5">
            <w:pPr>
              <w:rPr>
                <w:i/>
              </w:rPr>
            </w:pPr>
            <w:r w:rsidRPr="002F2E77">
              <w:rPr>
                <w:i/>
              </w:rPr>
              <w:t xml:space="preserve">Obr. </w:t>
            </w:r>
            <w:r w:rsidR="00EB3AB5">
              <w:rPr>
                <w:i/>
              </w:rPr>
              <w:t>7</w:t>
            </w:r>
            <w:r w:rsidRPr="002F2E77">
              <w:rPr>
                <w:i/>
              </w:rPr>
              <w:t xml:space="preserve">: </w:t>
            </w:r>
            <w:r w:rsidR="009F603F">
              <w:rPr>
                <w:i/>
              </w:rPr>
              <w:t xml:space="preserve">Km </w:t>
            </w:r>
            <w:r w:rsidR="005F56BF">
              <w:rPr>
                <w:i/>
              </w:rPr>
              <w:t>1</w:t>
            </w:r>
            <w:r w:rsidR="009F603F">
              <w:rPr>
                <w:i/>
              </w:rPr>
              <w:t>,</w:t>
            </w:r>
            <w:r w:rsidR="005F56BF">
              <w:rPr>
                <w:i/>
              </w:rPr>
              <w:t>230</w:t>
            </w:r>
            <w:r w:rsidR="0007040B">
              <w:rPr>
                <w:i/>
              </w:rPr>
              <w:t>-</w:t>
            </w:r>
            <w:r w:rsidR="005F56BF">
              <w:rPr>
                <w:i/>
              </w:rPr>
              <w:t>1</w:t>
            </w:r>
            <w:r w:rsidR="0007040B">
              <w:rPr>
                <w:i/>
              </w:rPr>
              <w:t>,</w:t>
            </w:r>
            <w:r w:rsidR="005F56BF">
              <w:rPr>
                <w:i/>
              </w:rPr>
              <w:t>283 (napojení na stáv. polní cestu a propustek v km 1,242 60)</w:t>
            </w:r>
            <w:r w:rsidR="00EB3AB5">
              <w:rPr>
                <w:i/>
              </w:rPr>
              <w:t xml:space="preserve"> - pohled</w:t>
            </w:r>
            <w:r w:rsidR="00B15CAF">
              <w:rPr>
                <w:i/>
              </w:rPr>
              <w:t xml:space="preserve"> </w:t>
            </w:r>
            <w:r w:rsidR="00EB3AB5">
              <w:rPr>
                <w:i/>
              </w:rPr>
              <w:t>od konce úpravy proti staničení</w:t>
            </w:r>
          </w:p>
        </w:tc>
      </w:tr>
    </w:tbl>
    <w:p w:rsidR="00B26B84" w:rsidRDefault="00B26B84" w:rsidP="00163109">
      <w:pPr>
        <w:widowControl w:val="0"/>
        <w:tabs>
          <w:tab w:val="left" w:pos="360"/>
          <w:tab w:val="right" w:pos="4724"/>
        </w:tabs>
        <w:spacing w:before="120" w:after="120"/>
        <w:ind w:firstLine="374"/>
        <w:jc w:val="both"/>
      </w:pPr>
    </w:p>
    <w:p w:rsidR="00B26B84" w:rsidRDefault="00B26B84" w:rsidP="005C3BB7">
      <w:pPr>
        <w:widowControl w:val="0"/>
        <w:spacing w:before="120" w:after="120"/>
        <w:jc w:val="both"/>
        <w:outlineLvl w:val="0"/>
      </w:pPr>
    </w:p>
    <w:p w:rsidR="00B26B84" w:rsidRDefault="00B26B84" w:rsidP="005C3BB7">
      <w:pPr>
        <w:widowControl w:val="0"/>
        <w:spacing w:before="120" w:after="120"/>
        <w:jc w:val="both"/>
        <w:outlineLvl w:val="0"/>
        <w:sectPr w:rsidR="00B26B84" w:rsidSect="007D42AE">
          <w:headerReference w:type="even" r:id="rId22"/>
          <w:headerReference w:type="default" r:id="rId23"/>
          <w:footerReference w:type="even" r:id="rId24"/>
          <w:footerReference w:type="default" r:id="rId25"/>
          <w:footnotePr>
            <w:pos w:val="beneathText"/>
          </w:footnotePr>
          <w:type w:val="continuous"/>
          <w:pgSz w:w="11907" w:h="16840" w:code="9"/>
          <w:pgMar w:top="1276" w:right="1418" w:bottom="1418" w:left="0" w:header="709" w:footer="709" w:gutter="1701"/>
          <w:pgNumType w:start="0"/>
          <w:cols w:space="708"/>
          <w:titlePg/>
          <w:docGrid w:linePitch="360"/>
        </w:sectPr>
      </w:pPr>
    </w:p>
    <w:p w:rsidR="00811911" w:rsidRPr="002C68AB" w:rsidRDefault="00811911" w:rsidP="00473475">
      <w:pPr>
        <w:widowControl w:val="0"/>
        <w:jc w:val="both"/>
        <w:outlineLvl w:val="0"/>
        <w:rPr>
          <w:sz w:val="8"/>
          <w:szCs w:val="8"/>
        </w:rPr>
      </w:pPr>
    </w:p>
    <w:sectPr w:rsidR="00811911" w:rsidRPr="002C68AB" w:rsidSect="00811911">
      <w:headerReference w:type="first" r:id="rId26"/>
      <w:footerReference w:type="first" r:id="rId27"/>
      <w:footnotePr>
        <w:pos w:val="beneathText"/>
      </w:footnotePr>
      <w:type w:val="continuous"/>
      <w:pgSz w:w="11907" w:h="16840" w:code="9"/>
      <w:pgMar w:top="1276" w:right="1418" w:bottom="1418" w:left="0" w:header="709" w:footer="709" w:gutter="1701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15CAF" w:rsidRDefault="00B15CAF">
      <w:r>
        <w:separator/>
      </w:r>
    </w:p>
  </w:endnote>
  <w:endnote w:type="continuationSeparator" w:id="0">
    <w:p w:rsidR="00B15CAF" w:rsidRDefault="00B15C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arSymbol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Default="00B15CAF">
    <w:pPr>
      <w:pStyle w:val="Zpat"/>
      <w:rPr>
        <w:sz w:val="23"/>
        <w:szCs w:val="23"/>
      </w:rPr>
    </w:pPr>
    <w:r>
      <w:rPr>
        <w:sz w:val="23"/>
        <w:szCs w:val="23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Default="00B15CAF" w:rsidP="00681819">
    <w:pPr>
      <w:pStyle w:val="Zpat"/>
      <w:tabs>
        <w:tab w:val="clear" w:pos="4536"/>
        <w:tab w:val="center" w:pos="1134"/>
      </w:tabs>
      <w:rPr>
        <w:sz w:val="6"/>
        <w:szCs w:val="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Default="00B15CAF" w:rsidP="0054586C">
    <w:pPr>
      <w:pStyle w:val="Zpat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tabs>
        <w:tab w:val="clear" w:pos="4536"/>
        <w:tab w:val="center" w:pos="1134"/>
      </w:tabs>
      <w:rPr>
        <w:sz w:val="6"/>
        <w:szCs w:val="6"/>
      </w:rPr>
    </w:pPr>
    <w:r>
      <w:rPr>
        <w:rFonts w:ascii="Arial Narrow" w:hAnsi="Arial Narrow" w:cs="Arial Narrow"/>
        <w:noProof/>
        <w:color w:val="808080"/>
        <w:sz w:val="18"/>
        <w:szCs w:val="18"/>
        <w:lang w:eastAsia="cs-CZ"/>
      </w:rPr>
      <w:drawing>
        <wp:anchor distT="107950" distB="0" distL="114300" distR="180340" simplePos="0" relativeHeight="251658752" behindDoc="0" locked="0" layoutInCell="1" allowOverlap="0" wp14:anchorId="64A9F387" wp14:editId="66F07ECC">
          <wp:simplePos x="0" y="0"/>
          <wp:positionH relativeFrom="column">
            <wp:posOffset>5025390</wp:posOffset>
          </wp:positionH>
          <wp:positionV relativeFrom="paragraph">
            <wp:posOffset>14605</wp:posOffset>
          </wp:positionV>
          <wp:extent cx="521970" cy="242570"/>
          <wp:effectExtent l="0" t="0" r="0" b="5080"/>
          <wp:wrapSquare wrapText="bothSides"/>
          <wp:docPr id="22" name="obráze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4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2425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B15CAF" w:rsidRDefault="00B15CAF" w:rsidP="0054586C">
    <w:pPr>
      <w:pStyle w:val="Zpat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tabs>
        <w:tab w:val="clear" w:pos="4536"/>
        <w:tab w:val="center" w:pos="0"/>
      </w:tabs>
      <w:rPr>
        <w:rStyle w:val="slostrnky"/>
        <w:rFonts w:ascii="Arial Narrow" w:hAnsi="Arial Narrow" w:cs="Arial Narrow"/>
        <w:color w:val="808080"/>
      </w:rPr>
    </w:pPr>
    <w:r>
      <w:rPr>
        <w:rFonts w:ascii="Arial Narrow" w:hAnsi="Arial Narrow" w:cs="Arial Narrow"/>
        <w:color w:val="808080"/>
        <w:sz w:val="18"/>
        <w:szCs w:val="18"/>
      </w:rPr>
      <w:t xml:space="preserve">               </w:t>
    </w:r>
    <w:r>
      <w:rPr>
        <w:rStyle w:val="slostrnky"/>
        <w:b/>
        <w:bCs/>
        <w:color w:val="808080"/>
      </w:rPr>
      <w:fldChar w:fldCharType="begin"/>
    </w:r>
    <w:r>
      <w:rPr>
        <w:rStyle w:val="slostrnky"/>
        <w:b/>
        <w:bCs/>
        <w:color w:val="808080"/>
      </w:rPr>
      <w:instrText xml:space="preserve"> PAGE </w:instrText>
    </w:r>
    <w:r>
      <w:rPr>
        <w:rStyle w:val="slostrnky"/>
        <w:b/>
        <w:bCs/>
        <w:color w:val="808080"/>
      </w:rPr>
      <w:fldChar w:fldCharType="separate"/>
    </w:r>
    <w:r w:rsidR="00FC3485">
      <w:rPr>
        <w:rStyle w:val="slostrnky"/>
        <w:b/>
        <w:bCs/>
        <w:noProof/>
        <w:color w:val="808080"/>
      </w:rPr>
      <w:t>10</w:t>
    </w:r>
    <w:r>
      <w:rPr>
        <w:rStyle w:val="slostrnky"/>
        <w:b/>
        <w:bCs/>
        <w:color w:val="808080"/>
      </w:rPr>
      <w:fldChar w:fldCharType="end"/>
    </w:r>
    <w:r>
      <w:rPr>
        <w:rFonts w:ascii="Arial Narrow" w:hAnsi="Arial Narrow" w:cs="Arial Narrow"/>
        <w:color w:val="808080"/>
        <w:sz w:val="18"/>
        <w:szCs w:val="18"/>
      </w:rPr>
      <w:t xml:space="preserve">                                                                                  GAP Pardubice s.r.o., Pražská 135, 530 06  Pardubice</w:t>
    </w:r>
  </w:p>
  <w:p w:rsidR="00B15CAF" w:rsidRDefault="00B15CAF" w:rsidP="0054586C">
    <w:pPr>
      <w:pStyle w:val="Zpat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tabs>
        <w:tab w:val="clear" w:pos="4536"/>
        <w:tab w:val="center" w:pos="1134"/>
      </w:tabs>
      <w:rPr>
        <w:sz w:val="6"/>
        <w:szCs w:val="6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Default="00B15CAF">
    <w:pPr>
      <w:pStyle w:val="Zpat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tabs>
        <w:tab w:val="clear" w:pos="4536"/>
        <w:tab w:val="center" w:pos="1134"/>
      </w:tabs>
      <w:rPr>
        <w:sz w:val="6"/>
        <w:szCs w:val="6"/>
      </w:rPr>
    </w:pPr>
  </w:p>
  <w:p w:rsidR="00B15CAF" w:rsidRDefault="00B15CAF" w:rsidP="007338D9">
    <w:pPr>
      <w:pStyle w:val="Zpat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tabs>
        <w:tab w:val="clear" w:pos="4536"/>
        <w:tab w:val="center" w:pos="0"/>
      </w:tabs>
      <w:rPr>
        <w:rStyle w:val="slostrnky"/>
        <w:rFonts w:ascii="Arial Narrow" w:hAnsi="Arial Narrow" w:cs="Arial Narrow"/>
        <w:color w:val="808080"/>
      </w:rPr>
    </w:pPr>
    <w:r>
      <w:rPr>
        <w:noProof/>
        <w:lang w:eastAsia="cs-CZ"/>
      </w:rPr>
      <w:drawing>
        <wp:anchor distT="107950" distB="0" distL="114300" distR="180340" simplePos="0" relativeHeight="251656704" behindDoc="0" locked="0" layoutInCell="1" allowOverlap="0" wp14:anchorId="4D1CC7B5" wp14:editId="64264929">
          <wp:simplePos x="0" y="0"/>
          <wp:positionH relativeFrom="column">
            <wp:posOffset>-3810</wp:posOffset>
          </wp:positionH>
          <wp:positionV relativeFrom="paragraph">
            <wp:posOffset>-45720</wp:posOffset>
          </wp:positionV>
          <wp:extent cx="521970" cy="242570"/>
          <wp:effectExtent l="0" t="0" r="0" b="5080"/>
          <wp:wrapSquare wrapText="bothSides"/>
          <wp:docPr id="23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4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2425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 Narrow" w:hAnsi="Arial Narrow" w:cs="Arial Narrow"/>
        <w:color w:val="808080"/>
        <w:sz w:val="18"/>
        <w:szCs w:val="18"/>
      </w:rPr>
      <w:t xml:space="preserve">                         GAP Pardubice s.r.o., Pražská 135, 530 06  Pardubice                                                                                    </w:t>
    </w:r>
    <w:r>
      <w:rPr>
        <w:rStyle w:val="slostrnky"/>
        <w:b/>
        <w:bCs/>
        <w:color w:val="808080"/>
      </w:rPr>
      <w:fldChar w:fldCharType="begin"/>
    </w:r>
    <w:r>
      <w:rPr>
        <w:rStyle w:val="slostrnky"/>
        <w:b/>
        <w:bCs/>
        <w:color w:val="808080"/>
      </w:rPr>
      <w:instrText xml:space="preserve"> PAGE </w:instrText>
    </w:r>
    <w:r>
      <w:rPr>
        <w:rStyle w:val="slostrnky"/>
        <w:b/>
        <w:bCs/>
        <w:color w:val="808080"/>
      </w:rPr>
      <w:fldChar w:fldCharType="separate"/>
    </w:r>
    <w:r w:rsidR="00FC3485">
      <w:rPr>
        <w:rStyle w:val="slostrnky"/>
        <w:b/>
        <w:bCs/>
        <w:noProof/>
        <w:color w:val="808080"/>
      </w:rPr>
      <w:t>11</w:t>
    </w:r>
    <w:r>
      <w:rPr>
        <w:rStyle w:val="slostrnky"/>
        <w:b/>
        <w:bCs/>
        <w:color w:val="808080"/>
      </w:rPr>
      <w:fldChar w:fldCharType="end"/>
    </w:r>
  </w:p>
  <w:p w:rsidR="00B15CAF" w:rsidRDefault="00B15CAF">
    <w:pPr>
      <w:pStyle w:val="Zpat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tabs>
        <w:tab w:val="clear" w:pos="4536"/>
        <w:tab w:val="center" w:pos="1134"/>
      </w:tabs>
      <w:rPr>
        <w:sz w:val="6"/>
        <w:szCs w:val="6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3A5A2B" w:rsidRDefault="00B15CAF" w:rsidP="003A5A2B">
    <w:pPr>
      <w:pStyle w:val="Zpat"/>
      <w:rPr>
        <w:szCs w:val="23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15CAF" w:rsidRDefault="00B15CAF">
      <w:r>
        <w:separator/>
      </w:r>
    </w:p>
  </w:footnote>
  <w:footnote w:type="continuationSeparator" w:id="0">
    <w:p w:rsidR="00B15CAF" w:rsidRDefault="00B15C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D949D1" w:rsidRDefault="00B15CAF" w:rsidP="00D949D1">
    <w:pPr>
      <w:pStyle w:val="Zhlav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rPr>
        <w:szCs w:val="18"/>
      </w:rPr>
    </w:pPr>
    <w:r w:rsidRPr="00D949D1">
      <w:rPr>
        <w:rFonts w:ascii="Arial Narrow" w:hAnsi="Arial Narrow" w:cs="Arial Narrow"/>
        <w:color w:val="808080"/>
        <w:sz w:val="18"/>
        <w:szCs w:val="18"/>
      </w:rPr>
      <w:t>POLDR RODOV a protierozní opatření PEO 1-T v k.ú. Rodov</w:t>
    </w:r>
    <w:r>
      <w:rPr>
        <w:rFonts w:ascii="Arial Narrow" w:hAnsi="Arial Narrow" w:cs="Arial Narrow"/>
        <w:color w:val="808080"/>
        <w:sz w:val="18"/>
        <w:szCs w:val="18"/>
      </w:rPr>
      <w:t xml:space="preserve"> </w:t>
    </w:r>
    <w:r>
      <w:rPr>
        <w:rFonts w:ascii="Arial Narrow" w:hAnsi="Arial Narrow" w:cs="Arial Narrow"/>
        <w:color w:val="808080"/>
        <w:sz w:val="18"/>
        <w:szCs w:val="18"/>
      </w:rPr>
      <w:tab/>
      <w:t xml:space="preserve">                                                                   B. </w:t>
    </w:r>
    <w:r w:rsidRPr="006B3938">
      <w:rPr>
        <w:rFonts w:ascii="Arial Narrow" w:hAnsi="Arial Narrow" w:cs="Arial Narrow"/>
        <w:color w:val="808080"/>
        <w:sz w:val="18"/>
        <w:szCs w:val="18"/>
      </w:rPr>
      <w:t>Souhrnná technická zpráva</w:t>
    </w:r>
  </w:p>
  <w:p w:rsidR="00B15CAF" w:rsidRDefault="00B15CAF">
    <w:pPr>
      <w:pStyle w:val="Zhlav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4F1382" w:rsidRDefault="00B15CAF" w:rsidP="004F1382">
    <w:pPr>
      <w:pStyle w:val="Zhlav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652F20" w:rsidRDefault="00B15CAF" w:rsidP="00652F20">
    <w:pPr>
      <w:pStyle w:val="Zhlav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D949D1" w:rsidRDefault="00B15CAF" w:rsidP="00D949D1">
    <w:pPr>
      <w:pStyle w:val="Zhlav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rPr>
        <w:szCs w:val="18"/>
      </w:rPr>
    </w:pPr>
    <w:r w:rsidRPr="00D53ED1">
      <w:rPr>
        <w:rFonts w:ascii="Arial Narrow" w:hAnsi="Arial Narrow" w:cs="Arial Narrow"/>
        <w:color w:val="808080"/>
        <w:sz w:val="18"/>
        <w:szCs w:val="18"/>
      </w:rPr>
      <w:t>Polní cesta C05</w:t>
    </w:r>
    <w:r>
      <w:rPr>
        <w:rFonts w:ascii="Arial Narrow" w:hAnsi="Arial Narrow" w:cs="Arial Narrow"/>
        <w:color w:val="808080"/>
        <w:sz w:val="18"/>
        <w:szCs w:val="18"/>
      </w:rPr>
      <w:t xml:space="preserve">                                                                         </w:t>
    </w:r>
    <w:r>
      <w:rPr>
        <w:rFonts w:ascii="Arial Narrow" w:hAnsi="Arial Narrow" w:cs="Arial Narrow"/>
        <w:color w:val="808080"/>
        <w:sz w:val="18"/>
        <w:szCs w:val="18"/>
      </w:rPr>
      <w:tab/>
      <w:t xml:space="preserve">                                                                                D.1 T</w:t>
    </w:r>
    <w:r w:rsidRPr="006B3938">
      <w:rPr>
        <w:rFonts w:ascii="Arial Narrow" w:hAnsi="Arial Narrow" w:cs="Arial Narrow"/>
        <w:color w:val="808080"/>
        <w:sz w:val="18"/>
        <w:szCs w:val="18"/>
      </w:rPr>
      <w:t>echnická zpráva</w:t>
    </w:r>
  </w:p>
  <w:p w:rsidR="00B15CAF" w:rsidRDefault="00B15CAF">
    <w:pPr>
      <w:pStyle w:val="Zhlav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D949D1" w:rsidRDefault="00B15CAF" w:rsidP="00D949D1">
    <w:pPr>
      <w:pStyle w:val="Zhlav"/>
      <w:pBdr>
        <w:top w:val="single" w:sz="4" w:space="1" w:color="999999"/>
        <w:left w:val="single" w:sz="4" w:space="4" w:color="999999"/>
        <w:bottom w:val="single" w:sz="4" w:space="1" w:color="999999"/>
        <w:right w:val="single" w:sz="4" w:space="4" w:color="999999"/>
      </w:pBdr>
      <w:rPr>
        <w:szCs w:val="18"/>
      </w:rPr>
    </w:pPr>
    <w:r>
      <w:rPr>
        <w:rFonts w:ascii="Arial Narrow" w:hAnsi="Arial Narrow" w:cs="Arial Narrow"/>
        <w:color w:val="808080"/>
        <w:sz w:val="18"/>
        <w:szCs w:val="18"/>
      </w:rPr>
      <w:t>D.1 T</w:t>
    </w:r>
    <w:r w:rsidRPr="006B3938">
      <w:rPr>
        <w:rFonts w:ascii="Arial Narrow" w:hAnsi="Arial Narrow" w:cs="Arial Narrow"/>
        <w:color w:val="808080"/>
        <w:sz w:val="18"/>
        <w:szCs w:val="18"/>
      </w:rPr>
      <w:t>echnická zpráva</w:t>
    </w:r>
    <w:r>
      <w:rPr>
        <w:rFonts w:ascii="Arial Narrow" w:hAnsi="Arial Narrow" w:cs="Arial Narrow"/>
        <w:color w:val="808080"/>
        <w:sz w:val="18"/>
        <w:szCs w:val="18"/>
      </w:rPr>
      <w:tab/>
      <w:t xml:space="preserve">                                                                                                                                                         </w:t>
    </w:r>
    <w:r w:rsidRPr="00D53ED1">
      <w:rPr>
        <w:rFonts w:ascii="Arial Narrow" w:hAnsi="Arial Narrow" w:cs="Arial Narrow"/>
        <w:color w:val="808080"/>
        <w:sz w:val="18"/>
        <w:szCs w:val="18"/>
      </w:rPr>
      <w:t>Polní cesta C05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15CAF" w:rsidRPr="00BA7C2B" w:rsidRDefault="00B15CAF" w:rsidP="00BA7C2B">
    <w:pPr>
      <w:pStyle w:val="Zhlav"/>
      <w:rPr>
        <w:szCs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Outline"/>
    <w:lvl w:ilvl="0">
      <w:start w:val="1"/>
      <w:numFmt w:val="none"/>
      <w:pStyle w:val="Nadpis1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1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</w:pPr>
    </w:lvl>
  </w:abstractNum>
  <w:abstractNum w:abstractNumId="2">
    <w:nsid w:val="00000003"/>
    <w:multiLevelType w:val="singleLevel"/>
    <w:tmpl w:val="00000003"/>
    <w:name w:val="WW8Num2"/>
    <w:lvl w:ilvl="0">
      <w:start w:val="1"/>
      <w:numFmt w:val="lowerLetter"/>
      <w:lvlText w:val="%1)"/>
      <w:lvlJc w:val="left"/>
      <w:pPr>
        <w:tabs>
          <w:tab w:val="num" w:pos="0"/>
        </w:tabs>
      </w:pPr>
    </w:lvl>
  </w:abstractNum>
  <w:abstractNum w:abstractNumId="3">
    <w:nsid w:val="00000004"/>
    <w:multiLevelType w:val="singleLevel"/>
    <w:tmpl w:val="00000004"/>
    <w:name w:val="WW8Num3"/>
    <w:lvl w:ilvl="0">
      <w:start w:val="1"/>
      <w:numFmt w:val="bullet"/>
      <w:lvlText w:val="-"/>
      <w:lvlJc w:val="left"/>
      <w:pPr>
        <w:tabs>
          <w:tab w:val="num" w:pos="0"/>
        </w:tabs>
      </w:pPr>
      <w:rPr>
        <w:rFonts w:ascii="Times New Roman" w:hAnsi="Times New Roman" w:cs="Times New Roman"/>
      </w:rPr>
    </w:lvl>
  </w:abstractNum>
  <w:abstractNum w:abstractNumId="4">
    <w:nsid w:val="00000005"/>
    <w:multiLevelType w:val="multilevel"/>
    <w:tmpl w:val="00000005"/>
    <w:name w:val="WW8Num4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5">
    <w:nsid w:val="00000006"/>
    <w:multiLevelType w:val="singleLevel"/>
    <w:tmpl w:val="04050017"/>
    <w:name w:val="WW8Num5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">
    <w:nsid w:val="00000007"/>
    <w:multiLevelType w:val="singleLevel"/>
    <w:tmpl w:val="00000007"/>
    <w:name w:val="WW8Num6"/>
    <w:lvl w:ilvl="0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</w:abstractNum>
  <w:abstractNum w:abstractNumId="7">
    <w:nsid w:val="00000008"/>
    <w:multiLevelType w:val="singleLevel"/>
    <w:tmpl w:val="00000008"/>
    <w:name w:val="WW8Num7"/>
    <w:lvl w:ilvl="0">
      <w:start w:val="1"/>
      <w:numFmt w:val="lowerLetter"/>
      <w:lvlText w:val="%1)"/>
      <w:lvlJc w:val="left"/>
      <w:pPr>
        <w:tabs>
          <w:tab w:val="num" w:pos="0"/>
        </w:tabs>
      </w:pPr>
    </w:lvl>
  </w:abstractNum>
  <w:abstractNum w:abstractNumId="8">
    <w:nsid w:val="00000009"/>
    <w:multiLevelType w:val="singleLevel"/>
    <w:tmpl w:val="00000009"/>
    <w:name w:val="WW8Num8"/>
    <w:lvl w:ilvl="0">
      <w:start w:val="1"/>
      <w:numFmt w:val="bullet"/>
      <w:lvlText w:val="§"/>
      <w:lvlJc w:val="left"/>
      <w:pPr>
        <w:tabs>
          <w:tab w:val="num" w:pos="0"/>
        </w:tabs>
      </w:pPr>
      <w:rPr>
        <w:rFonts w:ascii="Wingdings" w:hAnsi="Wingdings" w:cs="Wingdings"/>
      </w:rPr>
    </w:lvl>
  </w:abstractNum>
  <w:abstractNum w:abstractNumId="9">
    <w:nsid w:val="0000000A"/>
    <w:multiLevelType w:val="singleLevel"/>
    <w:tmpl w:val="0000000A"/>
    <w:name w:val="WW8Num9"/>
    <w:lvl w:ilvl="0">
      <w:start w:val="1"/>
      <w:numFmt w:val="bullet"/>
      <w:lvlText w:val="§"/>
      <w:lvlJc w:val="left"/>
      <w:pPr>
        <w:tabs>
          <w:tab w:val="num" w:pos="0"/>
        </w:tabs>
      </w:pPr>
      <w:rPr>
        <w:rFonts w:ascii="Wingdings" w:hAnsi="Wingdings" w:cs="Wingdings"/>
      </w:rPr>
    </w:lvl>
  </w:abstractNum>
  <w:abstractNum w:abstractNumId="10">
    <w:nsid w:val="0000000B"/>
    <w:multiLevelType w:val="singleLevel"/>
    <w:tmpl w:val="0000000B"/>
    <w:name w:val="WW8Num10"/>
    <w:lvl w:ilvl="0">
      <w:start w:val="1"/>
      <w:numFmt w:val="lowerLetter"/>
      <w:lvlText w:val="%1)"/>
      <w:lvlJc w:val="left"/>
      <w:pPr>
        <w:tabs>
          <w:tab w:val="num" w:pos="0"/>
        </w:tabs>
      </w:pPr>
    </w:lvl>
  </w:abstractNum>
  <w:abstractNum w:abstractNumId="11">
    <w:nsid w:val="0000000C"/>
    <w:multiLevelType w:val="multilevel"/>
    <w:tmpl w:val="0000000C"/>
    <w:name w:val="WW8Num11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b w:val="0"/>
        <w:bCs w:val="0"/>
      </w:rPr>
    </w:lvl>
  </w:abstractNum>
  <w:abstractNum w:abstractNumId="12">
    <w:nsid w:val="0000000D"/>
    <w:multiLevelType w:val="multilevel"/>
    <w:tmpl w:val="0000000D"/>
    <w:name w:val="WW8Num12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</w:abstractNum>
  <w:abstractNum w:abstractNumId="13">
    <w:nsid w:val="0000000E"/>
    <w:multiLevelType w:val="multilevel"/>
    <w:tmpl w:val="0000000E"/>
    <w:name w:val="WW8Num13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14">
    <w:nsid w:val="0000000F"/>
    <w:multiLevelType w:val="multilevel"/>
    <w:tmpl w:val="0000000F"/>
    <w:name w:val="WW8Num14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15">
    <w:nsid w:val="00000010"/>
    <w:multiLevelType w:val="multilevel"/>
    <w:tmpl w:val="00000010"/>
    <w:name w:val="WW8Num15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16">
    <w:nsid w:val="00000011"/>
    <w:multiLevelType w:val="multilevel"/>
    <w:tmpl w:val="00000011"/>
    <w:name w:val="WW8Num16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</w:rPr>
    </w:lvl>
  </w:abstractNum>
  <w:abstractNum w:abstractNumId="17">
    <w:nsid w:val="00000012"/>
    <w:multiLevelType w:val="multilevel"/>
    <w:tmpl w:val="00000012"/>
    <w:name w:val="WW8Num25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18">
    <w:nsid w:val="00000013"/>
    <w:multiLevelType w:val="multilevel"/>
    <w:tmpl w:val="00000013"/>
    <w:name w:val="WW8Num26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19">
    <w:nsid w:val="00000014"/>
    <w:multiLevelType w:val="multilevel"/>
    <w:tmpl w:val="00000014"/>
    <w:name w:val="WW8Num27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0">
    <w:nsid w:val="00000015"/>
    <w:multiLevelType w:val="multilevel"/>
    <w:tmpl w:val="00000015"/>
    <w:name w:val="WW8Num28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1">
    <w:nsid w:val="00000016"/>
    <w:multiLevelType w:val="multilevel"/>
    <w:tmpl w:val="00000016"/>
    <w:name w:val="WW8Num29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2">
    <w:nsid w:val="00000017"/>
    <w:multiLevelType w:val="multilevel"/>
    <w:tmpl w:val="00000017"/>
    <w:name w:val="WW8Num30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3">
    <w:nsid w:val="00000018"/>
    <w:multiLevelType w:val="multilevel"/>
    <w:tmpl w:val="00000018"/>
    <w:name w:val="WW8Num31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4">
    <w:nsid w:val="00000019"/>
    <w:multiLevelType w:val="multilevel"/>
    <w:tmpl w:val="00000019"/>
    <w:name w:val="WW8Num32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5">
    <w:nsid w:val="0000001A"/>
    <w:multiLevelType w:val="multilevel"/>
    <w:tmpl w:val="0000001A"/>
    <w:name w:val="WW8Num33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6">
    <w:nsid w:val="0000001B"/>
    <w:multiLevelType w:val="multilevel"/>
    <w:tmpl w:val="0000001B"/>
    <w:name w:val="WW8Num34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7">
    <w:nsid w:val="0000001C"/>
    <w:multiLevelType w:val="multilevel"/>
    <w:tmpl w:val="0000001C"/>
    <w:name w:val="WW8Num35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8">
    <w:nsid w:val="0000001D"/>
    <w:multiLevelType w:val="multilevel"/>
    <w:tmpl w:val="0000001D"/>
    <w:name w:val="WW8Num36"/>
    <w:lvl w:ilvl="0">
      <w:start w:val="1"/>
      <w:numFmt w:val="decimal"/>
      <w:lvlText w:val="%1."/>
      <w:lvlJc w:val="left"/>
      <w:pPr>
        <w:tabs>
          <w:tab w:val="num" w:pos="0"/>
        </w:tabs>
      </w:pPr>
    </w:lvl>
    <w:lvl w:ilvl="1">
      <w:start w:val="1"/>
      <w:numFmt w:val="bullet"/>
      <w:lvlText w:val="·"/>
      <w:lvlJc w:val="left"/>
      <w:pPr>
        <w:tabs>
          <w:tab w:val="num" w:pos="0"/>
        </w:tabs>
      </w:pPr>
      <w:rPr>
        <w:rFonts w:ascii="Symbol" w:hAnsi="Symbol" w:cs="Symbol"/>
      </w:rPr>
    </w:lvl>
    <w:lvl w:ilvl="2">
      <w:start w:val="1"/>
      <w:numFmt w:val="lowerRoman"/>
      <w:lvlText w:val="%3."/>
      <w:lvlJc w:val="righ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lowerLetter"/>
      <w:lvlText w:val="%5."/>
      <w:lvlJc w:val="left"/>
      <w:pPr>
        <w:tabs>
          <w:tab w:val="num" w:pos="0"/>
        </w:tabs>
      </w:pPr>
    </w:lvl>
    <w:lvl w:ilvl="5">
      <w:start w:val="1"/>
      <w:numFmt w:val="lowerRoman"/>
      <w:lvlText w:val="%6."/>
      <w:lvlJc w:val="righ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lowerLetter"/>
      <w:lvlText w:val="%8."/>
      <w:lvlJc w:val="left"/>
      <w:pPr>
        <w:tabs>
          <w:tab w:val="num" w:pos="0"/>
        </w:tabs>
      </w:pPr>
    </w:lvl>
    <w:lvl w:ilvl="8">
      <w:start w:val="1"/>
      <w:numFmt w:val="lowerRoman"/>
      <w:lvlText w:val="%9."/>
      <w:lvlJc w:val="right"/>
      <w:pPr>
        <w:tabs>
          <w:tab w:val="num" w:pos="0"/>
        </w:tabs>
      </w:pPr>
    </w:lvl>
  </w:abstractNum>
  <w:abstractNum w:abstractNumId="29">
    <w:nsid w:val="0000001E"/>
    <w:multiLevelType w:val="multilevel"/>
    <w:tmpl w:val="0000001E"/>
    <w:name w:val="WW8Num37"/>
    <w:lvl w:ilvl="0">
      <w:start w:val="1"/>
      <w:numFmt w:val="bullet"/>
      <w:lvlText w:val="§"/>
      <w:lvlJc w:val="left"/>
      <w:pPr>
        <w:tabs>
          <w:tab w:val="num" w:pos="0"/>
        </w:tabs>
      </w:pPr>
      <w:rPr>
        <w:rFonts w:ascii="Wingdings" w:hAnsi="Wingdings" w:cs="Wingdings"/>
      </w:rPr>
    </w:lvl>
    <w:lvl w:ilvl="1">
      <w:start w:val="1"/>
      <w:numFmt w:val="decimal"/>
      <w:lvlText w:val="%2."/>
      <w:lvlJc w:val="left"/>
      <w:pPr>
        <w:tabs>
          <w:tab w:val="num" w:pos="0"/>
        </w:tabs>
      </w:pPr>
    </w:lvl>
    <w:lvl w:ilvl="2">
      <w:start w:val="1"/>
      <w:numFmt w:val="decimal"/>
      <w:lvlText w:val="%3."/>
      <w:lvlJc w:val="left"/>
      <w:pPr>
        <w:tabs>
          <w:tab w:val="num" w:pos="0"/>
        </w:tabs>
      </w:pPr>
    </w:lvl>
    <w:lvl w:ilvl="3">
      <w:start w:val="1"/>
      <w:numFmt w:val="decimal"/>
      <w:lvlText w:val="%4."/>
      <w:lvlJc w:val="left"/>
      <w:pPr>
        <w:tabs>
          <w:tab w:val="num" w:pos="0"/>
        </w:tabs>
      </w:pPr>
    </w:lvl>
    <w:lvl w:ilvl="4">
      <w:start w:val="1"/>
      <w:numFmt w:val="decimal"/>
      <w:lvlText w:val="%5."/>
      <w:lvlJc w:val="left"/>
      <w:pPr>
        <w:tabs>
          <w:tab w:val="num" w:pos="0"/>
        </w:tabs>
      </w:pPr>
    </w:lvl>
    <w:lvl w:ilvl="5">
      <w:start w:val="1"/>
      <w:numFmt w:val="decimal"/>
      <w:lvlText w:val="%6."/>
      <w:lvlJc w:val="left"/>
      <w:pPr>
        <w:tabs>
          <w:tab w:val="num" w:pos="0"/>
        </w:tabs>
      </w:pPr>
    </w:lvl>
    <w:lvl w:ilvl="6">
      <w:start w:val="1"/>
      <w:numFmt w:val="decimal"/>
      <w:lvlText w:val="%7."/>
      <w:lvlJc w:val="left"/>
      <w:pPr>
        <w:tabs>
          <w:tab w:val="num" w:pos="0"/>
        </w:tabs>
      </w:pPr>
    </w:lvl>
    <w:lvl w:ilvl="7">
      <w:start w:val="1"/>
      <w:numFmt w:val="decimal"/>
      <w:lvlText w:val="%8."/>
      <w:lvlJc w:val="left"/>
      <w:pPr>
        <w:tabs>
          <w:tab w:val="num" w:pos="0"/>
        </w:tabs>
      </w:pPr>
    </w:lvl>
    <w:lvl w:ilvl="8">
      <w:start w:val="1"/>
      <w:numFmt w:val="decimal"/>
      <w:lvlText w:val="%9."/>
      <w:lvlJc w:val="left"/>
      <w:pPr>
        <w:tabs>
          <w:tab w:val="num" w:pos="0"/>
        </w:tabs>
      </w:pPr>
    </w:lvl>
  </w:abstractNum>
  <w:abstractNum w:abstractNumId="30">
    <w:nsid w:val="0000001F"/>
    <w:multiLevelType w:val="multilevel"/>
    <w:tmpl w:val="0000001F"/>
    <w:name w:val="WW8Num38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31">
    <w:nsid w:val="00000020"/>
    <w:multiLevelType w:val="multilevel"/>
    <w:tmpl w:val="00000020"/>
    <w:name w:val="WW8Num39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32">
    <w:nsid w:val="00000021"/>
    <w:multiLevelType w:val="multilevel"/>
    <w:tmpl w:val="00000021"/>
    <w:name w:val="WW8Num40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33">
    <w:nsid w:val="00000022"/>
    <w:multiLevelType w:val="multilevel"/>
    <w:tmpl w:val="00000022"/>
    <w:name w:val="WW8Num41"/>
    <w:lvl w:ilvl="0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0"/>
        </w:tabs>
      </w:pPr>
      <w:rPr>
        <w:rFonts w:ascii="StarSymbol" w:hAnsi="StarSymbol" w:cs="StarSymbol"/>
        <w:sz w:val="18"/>
        <w:szCs w:val="18"/>
      </w:rPr>
    </w:lvl>
  </w:abstractNum>
  <w:abstractNum w:abstractNumId="34">
    <w:nsid w:val="00000023"/>
    <w:multiLevelType w:val="singleLevel"/>
    <w:tmpl w:val="00000023"/>
    <w:name w:val="WW8Num48"/>
    <w:lvl w:ilvl="0">
      <w:start w:val="1"/>
      <w:numFmt w:val="decimal"/>
      <w:lvlText w:val="%1."/>
      <w:lvlJc w:val="left"/>
      <w:pPr>
        <w:tabs>
          <w:tab w:val="num" w:pos="720"/>
        </w:tabs>
      </w:pPr>
    </w:lvl>
  </w:abstractNum>
  <w:abstractNum w:abstractNumId="35">
    <w:nsid w:val="00000024"/>
    <w:multiLevelType w:val="singleLevel"/>
    <w:tmpl w:val="00000024"/>
    <w:name w:val="WW8Num49"/>
    <w:lvl w:ilvl="0">
      <w:start w:val="1"/>
      <w:numFmt w:val="bullet"/>
      <w:lvlText w:val=""/>
      <w:lvlJc w:val="left"/>
      <w:pPr>
        <w:tabs>
          <w:tab w:val="num" w:pos="720"/>
        </w:tabs>
      </w:pPr>
      <w:rPr>
        <w:rFonts w:ascii="Symbol" w:hAnsi="Symbol" w:cs="Symbol"/>
      </w:rPr>
    </w:lvl>
  </w:abstractNum>
  <w:abstractNum w:abstractNumId="36">
    <w:nsid w:val="00000025"/>
    <w:multiLevelType w:val="singleLevel"/>
    <w:tmpl w:val="00000025"/>
    <w:name w:val="WW8Num51"/>
    <w:lvl w:ilvl="0">
      <w:start w:val="1"/>
      <w:numFmt w:val="upperLetter"/>
      <w:lvlText w:val="%1)"/>
      <w:lvlJc w:val="left"/>
      <w:pPr>
        <w:tabs>
          <w:tab w:val="num" w:pos="720"/>
        </w:tabs>
      </w:pPr>
    </w:lvl>
  </w:abstractNum>
  <w:abstractNum w:abstractNumId="37">
    <w:nsid w:val="00000026"/>
    <w:multiLevelType w:val="singleLevel"/>
    <w:tmpl w:val="00000026"/>
    <w:name w:val="WW8Num53"/>
    <w:lvl w:ilvl="0">
      <w:start w:val="1"/>
      <w:numFmt w:val="bullet"/>
      <w:lvlText w:val=""/>
      <w:lvlJc w:val="left"/>
      <w:pPr>
        <w:tabs>
          <w:tab w:val="num" w:pos="1800"/>
        </w:tabs>
      </w:pPr>
      <w:rPr>
        <w:rFonts w:ascii="Symbol" w:hAnsi="Symbol" w:cs="Symbol"/>
      </w:rPr>
    </w:lvl>
  </w:abstractNum>
  <w:abstractNum w:abstractNumId="38">
    <w:nsid w:val="00000027"/>
    <w:multiLevelType w:val="multilevel"/>
    <w:tmpl w:val="8F867574"/>
    <w:name w:val="WW8Num54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3"/>
      <w:numFmt w:val="decimal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9">
    <w:nsid w:val="007942EE"/>
    <w:multiLevelType w:val="hybridMultilevel"/>
    <w:tmpl w:val="AC8C01B8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40">
    <w:nsid w:val="07D76D3B"/>
    <w:multiLevelType w:val="hybridMultilevel"/>
    <w:tmpl w:val="935845D2"/>
    <w:lvl w:ilvl="0" w:tplc="23E0B2F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0C206A05"/>
    <w:multiLevelType w:val="hybridMultilevel"/>
    <w:tmpl w:val="434C40C2"/>
    <w:lvl w:ilvl="0" w:tplc="2BDCECD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423493B"/>
    <w:multiLevelType w:val="hybridMultilevel"/>
    <w:tmpl w:val="5B04242A"/>
    <w:lvl w:ilvl="0" w:tplc="E5A453D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69F672E"/>
    <w:multiLevelType w:val="multilevel"/>
    <w:tmpl w:val="16FE8802"/>
    <w:lvl w:ilvl="0">
      <w:start w:val="1"/>
      <w:numFmt w:val="decimal"/>
      <w:pStyle w:val="Kapitola"/>
      <w:lvlText w:val="%1.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pStyle w:val="Podkapitola"/>
      <w:lvlText w:val="%1.%2"/>
      <w:lvlJc w:val="left"/>
      <w:pPr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44">
    <w:nsid w:val="26F70084"/>
    <w:multiLevelType w:val="hybridMultilevel"/>
    <w:tmpl w:val="1F508898"/>
    <w:lvl w:ilvl="0" w:tplc="C2FEFEE4">
      <w:start w:val="4"/>
      <w:numFmt w:val="bullet"/>
      <w:lvlText w:val="-"/>
      <w:lvlJc w:val="left"/>
      <w:pPr>
        <w:ind w:left="734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45">
    <w:nsid w:val="2AFB20AC"/>
    <w:multiLevelType w:val="hybridMultilevel"/>
    <w:tmpl w:val="610EAF10"/>
    <w:lvl w:ilvl="0" w:tplc="4218183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DE02D81"/>
    <w:multiLevelType w:val="hybridMultilevel"/>
    <w:tmpl w:val="D19A7794"/>
    <w:lvl w:ilvl="0" w:tplc="C8865C3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DEA6A9C"/>
    <w:multiLevelType w:val="hybridMultilevel"/>
    <w:tmpl w:val="67105D46"/>
    <w:lvl w:ilvl="0" w:tplc="B9D8478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403A42A1"/>
    <w:multiLevelType w:val="hybridMultilevel"/>
    <w:tmpl w:val="D0560CCA"/>
    <w:lvl w:ilvl="0" w:tplc="9F7CCA5A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47ED1DD8"/>
    <w:multiLevelType w:val="hybridMultilevel"/>
    <w:tmpl w:val="21C020BE"/>
    <w:lvl w:ilvl="0" w:tplc="B6DA3F9C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D904EB8"/>
    <w:multiLevelType w:val="multilevel"/>
    <w:tmpl w:val="FFD4F58E"/>
    <w:lvl w:ilvl="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51">
    <w:nsid w:val="4E416426"/>
    <w:multiLevelType w:val="hybridMultilevel"/>
    <w:tmpl w:val="A37AEBF0"/>
    <w:lvl w:ilvl="0" w:tplc="128CD374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56634EA4"/>
    <w:multiLevelType w:val="hybridMultilevel"/>
    <w:tmpl w:val="7004EA6C"/>
    <w:lvl w:ilvl="0" w:tplc="040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>
    <w:nsid w:val="56814A77"/>
    <w:multiLevelType w:val="multilevel"/>
    <w:tmpl w:val="C16CC22C"/>
    <w:lvl w:ilvl="0">
      <w:start w:val="2"/>
      <w:numFmt w:val="upperLetter"/>
      <w:lvlText w:val="%1."/>
      <w:lvlJc w:val="left"/>
      <w:pPr>
        <w:tabs>
          <w:tab w:val="num" w:pos="432"/>
        </w:tabs>
        <w:ind w:left="432" w:hanging="432"/>
      </w:pPr>
      <w:rPr>
        <w:rFonts w:ascii="Calibri" w:hAnsi="Calibri" w:cs="Calibri" w:hint="default"/>
        <w:sz w:val="32"/>
        <w:szCs w:val="32"/>
      </w:rPr>
    </w:lvl>
    <w:lvl w:ilvl="1">
      <w:start w:val="1"/>
      <w:numFmt w:val="decimal"/>
      <w:lvlText w:val="%1.%2."/>
      <w:lvlJc w:val="left"/>
      <w:pPr>
        <w:tabs>
          <w:tab w:val="num" w:pos="435"/>
        </w:tabs>
        <w:ind w:left="435" w:hanging="9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54">
    <w:nsid w:val="59F26224"/>
    <w:multiLevelType w:val="hybridMultilevel"/>
    <w:tmpl w:val="97C83A58"/>
    <w:lvl w:ilvl="0" w:tplc="D932F91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5DCA6246"/>
    <w:multiLevelType w:val="multilevel"/>
    <w:tmpl w:val="FFD4F58E"/>
    <w:lvl w:ilvl="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56">
    <w:nsid w:val="64416BC5"/>
    <w:multiLevelType w:val="hybridMultilevel"/>
    <w:tmpl w:val="7D14DDDA"/>
    <w:lvl w:ilvl="0" w:tplc="04050017">
      <w:start w:val="1"/>
      <w:numFmt w:val="lowerLetter"/>
      <w:lvlText w:val="%1)"/>
      <w:lvlJc w:val="left"/>
      <w:pPr>
        <w:ind w:left="1080" w:hanging="360"/>
      </w:p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7">
    <w:nsid w:val="6A342AB8"/>
    <w:multiLevelType w:val="multilevel"/>
    <w:tmpl w:val="FFD4F58E"/>
    <w:lvl w:ilvl="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cs="Times New Roman" w:hint="default"/>
      </w:rPr>
    </w:lvl>
  </w:abstractNum>
  <w:abstractNum w:abstractNumId="58">
    <w:nsid w:val="6ED8362A"/>
    <w:multiLevelType w:val="hybridMultilevel"/>
    <w:tmpl w:val="431E65E4"/>
    <w:lvl w:ilvl="0" w:tplc="EA02DD72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738C2480"/>
    <w:multiLevelType w:val="hybridMultilevel"/>
    <w:tmpl w:val="FCAE6A1C"/>
    <w:lvl w:ilvl="0" w:tplc="3E964A7C">
      <w:start w:val="550"/>
      <w:numFmt w:val="bullet"/>
      <w:lvlText w:val="-"/>
      <w:lvlJc w:val="left"/>
      <w:pPr>
        <w:ind w:left="734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5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7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9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1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3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5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7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94" w:hanging="360"/>
      </w:pPr>
      <w:rPr>
        <w:rFonts w:ascii="Wingdings" w:hAnsi="Wingdings" w:hint="default"/>
      </w:rPr>
    </w:lvl>
  </w:abstractNum>
  <w:abstractNum w:abstractNumId="60">
    <w:nsid w:val="75F341D7"/>
    <w:multiLevelType w:val="hybridMultilevel"/>
    <w:tmpl w:val="48509D1C"/>
    <w:lvl w:ilvl="0" w:tplc="EC24C346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7ADB6DC5"/>
    <w:multiLevelType w:val="hybridMultilevel"/>
    <w:tmpl w:val="C74086D4"/>
    <w:lvl w:ilvl="0" w:tplc="04050017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2">
    <w:nsid w:val="7D4928DA"/>
    <w:multiLevelType w:val="hybridMultilevel"/>
    <w:tmpl w:val="F0FA58E4"/>
    <w:lvl w:ilvl="0" w:tplc="04050017">
      <w:start w:val="1"/>
      <w:numFmt w:val="lowerLetter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6"/>
  </w:num>
  <w:num w:numId="3">
    <w:abstractNumId w:val="61"/>
  </w:num>
  <w:num w:numId="4">
    <w:abstractNumId w:val="43"/>
  </w:num>
  <w:num w:numId="5">
    <w:abstractNumId w:val="62"/>
  </w:num>
  <w:num w:numId="6">
    <w:abstractNumId w:val="47"/>
  </w:num>
  <w:num w:numId="7">
    <w:abstractNumId w:val="42"/>
  </w:num>
  <w:num w:numId="8">
    <w:abstractNumId w:val="54"/>
  </w:num>
  <w:num w:numId="9">
    <w:abstractNumId w:val="46"/>
  </w:num>
  <w:num w:numId="10">
    <w:abstractNumId w:val="48"/>
  </w:num>
  <w:num w:numId="11">
    <w:abstractNumId w:val="49"/>
  </w:num>
  <w:num w:numId="12">
    <w:abstractNumId w:val="40"/>
  </w:num>
  <w:num w:numId="13">
    <w:abstractNumId w:val="58"/>
  </w:num>
  <w:num w:numId="14">
    <w:abstractNumId w:val="41"/>
  </w:num>
  <w:num w:numId="15">
    <w:abstractNumId w:val="53"/>
  </w:num>
  <w:num w:numId="16">
    <w:abstractNumId w:val="57"/>
  </w:num>
  <w:num w:numId="17">
    <w:abstractNumId w:val="50"/>
  </w:num>
  <w:num w:numId="18">
    <w:abstractNumId w:val="55"/>
  </w:num>
  <w:num w:numId="19">
    <w:abstractNumId w:val="52"/>
  </w:num>
  <w:num w:numId="20">
    <w:abstractNumId w:val="45"/>
  </w:num>
  <w:num w:numId="21">
    <w:abstractNumId w:val="51"/>
  </w:num>
  <w:num w:numId="22">
    <w:abstractNumId w:val="60"/>
  </w:num>
  <w:num w:numId="23">
    <w:abstractNumId w:val="39"/>
  </w:num>
  <w:num w:numId="24">
    <w:abstractNumId w:val="44"/>
  </w:num>
  <w:num w:numId="25">
    <w:abstractNumId w:val="59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mirrorMargins/>
  <w:hideGrammatical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evenAndOddHeader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doNotValidateAgainstSchema/>
  <w:doNotDemarcateInvalidXml/>
  <w:hdrShapeDefaults>
    <o:shapedefaults v:ext="edit" spidmax="33793"/>
  </w:hdrShapeDefaults>
  <w:footnotePr>
    <w:pos w:val="beneathTex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1511"/>
    <w:rsid w:val="00001DD1"/>
    <w:rsid w:val="000025E9"/>
    <w:rsid w:val="00002E1E"/>
    <w:rsid w:val="000033AA"/>
    <w:rsid w:val="00005542"/>
    <w:rsid w:val="00005913"/>
    <w:rsid w:val="00005BAA"/>
    <w:rsid w:val="00006E9A"/>
    <w:rsid w:val="00010378"/>
    <w:rsid w:val="00011780"/>
    <w:rsid w:val="00012259"/>
    <w:rsid w:val="00012F4D"/>
    <w:rsid w:val="00012F9E"/>
    <w:rsid w:val="000131F5"/>
    <w:rsid w:val="00013FE2"/>
    <w:rsid w:val="0001645A"/>
    <w:rsid w:val="00017593"/>
    <w:rsid w:val="00017931"/>
    <w:rsid w:val="00021633"/>
    <w:rsid w:val="00024D30"/>
    <w:rsid w:val="00025F8E"/>
    <w:rsid w:val="000310DB"/>
    <w:rsid w:val="00031D00"/>
    <w:rsid w:val="00032929"/>
    <w:rsid w:val="00032D6F"/>
    <w:rsid w:val="000333E4"/>
    <w:rsid w:val="00033DCE"/>
    <w:rsid w:val="00034E53"/>
    <w:rsid w:val="00035AF9"/>
    <w:rsid w:val="00036E0C"/>
    <w:rsid w:val="00040828"/>
    <w:rsid w:val="0004124A"/>
    <w:rsid w:val="000437E2"/>
    <w:rsid w:val="00044D80"/>
    <w:rsid w:val="00044FB4"/>
    <w:rsid w:val="00045000"/>
    <w:rsid w:val="0004573D"/>
    <w:rsid w:val="00045990"/>
    <w:rsid w:val="000509DD"/>
    <w:rsid w:val="00050DAB"/>
    <w:rsid w:val="0005233B"/>
    <w:rsid w:val="00052C06"/>
    <w:rsid w:val="00054220"/>
    <w:rsid w:val="00054384"/>
    <w:rsid w:val="00054CD7"/>
    <w:rsid w:val="0005531B"/>
    <w:rsid w:val="00055C09"/>
    <w:rsid w:val="0005627A"/>
    <w:rsid w:val="0005749C"/>
    <w:rsid w:val="000621E9"/>
    <w:rsid w:val="00062320"/>
    <w:rsid w:val="00062C24"/>
    <w:rsid w:val="00062C2F"/>
    <w:rsid w:val="000635BC"/>
    <w:rsid w:val="0006488B"/>
    <w:rsid w:val="00064AAB"/>
    <w:rsid w:val="000654F1"/>
    <w:rsid w:val="00066A58"/>
    <w:rsid w:val="00066DC1"/>
    <w:rsid w:val="00067660"/>
    <w:rsid w:val="00067F5B"/>
    <w:rsid w:val="0007040B"/>
    <w:rsid w:val="00070C20"/>
    <w:rsid w:val="00072C08"/>
    <w:rsid w:val="0007406F"/>
    <w:rsid w:val="00074913"/>
    <w:rsid w:val="00075C14"/>
    <w:rsid w:val="00075EB6"/>
    <w:rsid w:val="000763DC"/>
    <w:rsid w:val="00081801"/>
    <w:rsid w:val="000820E3"/>
    <w:rsid w:val="00082551"/>
    <w:rsid w:val="000830AE"/>
    <w:rsid w:val="000831D4"/>
    <w:rsid w:val="0008486E"/>
    <w:rsid w:val="000848D6"/>
    <w:rsid w:val="000854EB"/>
    <w:rsid w:val="00086991"/>
    <w:rsid w:val="00086D53"/>
    <w:rsid w:val="00087750"/>
    <w:rsid w:val="00091602"/>
    <w:rsid w:val="00096B85"/>
    <w:rsid w:val="00097A0D"/>
    <w:rsid w:val="000A05ED"/>
    <w:rsid w:val="000A0C3F"/>
    <w:rsid w:val="000A27E8"/>
    <w:rsid w:val="000A2A18"/>
    <w:rsid w:val="000A5C97"/>
    <w:rsid w:val="000B0061"/>
    <w:rsid w:val="000B0308"/>
    <w:rsid w:val="000B1524"/>
    <w:rsid w:val="000B2C6E"/>
    <w:rsid w:val="000B4213"/>
    <w:rsid w:val="000B4B11"/>
    <w:rsid w:val="000B5731"/>
    <w:rsid w:val="000B5782"/>
    <w:rsid w:val="000B66ED"/>
    <w:rsid w:val="000B7F05"/>
    <w:rsid w:val="000C031C"/>
    <w:rsid w:val="000C0CEB"/>
    <w:rsid w:val="000C25FC"/>
    <w:rsid w:val="000C2CD1"/>
    <w:rsid w:val="000C3E46"/>
    <w:rsid w:val="000C46A2"/>
    <w:rsid w:val="000C4A24"/>
    <w:rsid w:val="000C51D2"/>
    <w:rsid w:val="000C59E4"/>
    <w:rsid w:val="000C6893"/>
    <w:rsid w:val="000C6F55"/>
    <w:rsid w:val="000C774C"/>
    <w:rsid w:val="000D054F"/>
    <w:rsid w:val="000D0C1D"/>
    <w:rsid w:val="000D2F86"/>
    <w:rsid w:val="000D475E"/>
    <w:rsid w:val="000E3177"/>
    <w:rsid w:val="000E37AD"/>
    <w:rsid w:val="000E3E32"/>
    <w:rsid w:val="000E7670"/>
    <w:rsid w:val="000F1117"/>
    <w:rsid w:val="000F2616"/>
    <w:rsid w:val="000F26B3"/>
    <w:rsid w:val="000F45B2"/>
    <w:rsid w:val="000F4CC1"/>
    <w:rsid w:val="000F4DF1"/>
    <w:rsid w:val="000F64B3"/>
    <w:rsid w:val="000F79D4"/>
    <w:rsid w:val="000F7E28"/>
    <w:rsid w:val="00100143"/>
    <w:rsid w:val="00100474"/>
    <w:rsid w:val="001008B7"/>
    <w:rsid w:val="001008E6"/>
    <w:rsid w:val="00101640"/>
    <w:rsid w:val="00101E07"/>
    <w:rsid w:val="001025A6"/>
    <w:rsid w:val="00102FDE"/>
    <w:rsid w:val="00104D44"/>
    <w:rsid w:val="00110905"/>
    <w:rsid w:val="0011252B"/>
    <w:rsid w:val="00112B82"/>
    <w:rsid w:val="00113777"/>
    <w:rsid w:val="00114969"/>
    <w:rsid w:val="001155DD"/>
    <w:rsid w:val="00115981"/>
    <w:rsid w:val="001159DE"/>
    <w:rsid w:val="001160E1"/>
    <w:rsid w:val="00116AA1"/>
    <w:rsid w:val="0012091B"/>
    <w:rsid w:val="0012171F"/>
    <w:rsid w:val="001222ED"/>
    <w:rsid w:val="0012482B"/>
    <w:rsid w:val="00124E65"/>
    <w:rsid w:val="00124F10"/>
    <w:rsid w:val="00125036"/>
    <w:rsid w:val="0012615D"/>
    <w:rsid w:val="00126907"/>
    <w:rsid w:val="00127574"/>
    <w:rsid w:val="001312C5"/>
    <w:rsid w:val="00131EBE"/>
    <w:rsid w:val="00134174"/>
    <w:rsid w:val="0013464A"/>
    <w:rsid w:val="00135CF7"/>
    <w:rsid w:val="001360F3"/>
    <w:rsid w:val="00136507"/>
    <w:rsid w:val="00136563"/>
    <w:rsid w:val="00136B2E"/>
    <w:rsid w:val="00136CD6"/>
    <w:rsid w:val="00136EEC"/>
    <w:rsid w:val="001375E6"/>
    <w:rsid w:val="00137B51"/>
    <w:rsid w:val="00140C38"/>
    <w:rsid w:val="00140E61"/>
    <w:rsid w:val="00141611"/>
    <w:rsid w:val="00142106"/>
    <w:rsid w:val="00143029"/>
    <w:rsid w:val="001465F4"/>
    <w:rsid w:val="00147589"/>
    <w:rsid w:val="00147CB1"/>
    <w:rsid w:val="00152B13"/>
    <w:rsid w:val="00153125"/>
    <w:rsid w:val="00153FD3"/>
    <w:rsid w:val="001549C4"/>
    <w:rsid w:val="00157902"/>
    <w:rsid w:val="00157E0B"/>
    <w:rsid w:val="0016163A"/>
    <w:rsid w:val="00163109"/>
    <w:rsid w:val="001640D6"/>
    <w:rsid w:val="00164528"/>
    <w:rsid w:val="001648EA"/>
    <w:rsid w:val="00164E94"/>
    <w:rsid w:val="00166900"/>
    <w:rsid w:val="0016775E"/>
    <w:rsid w:val="00170561"/>
    <w:rsid w:val="00171D39"/>
    <w:rsid w:val="001722AD"/>
    <w:rsid w:val="00172849"/>
    <w:rsid w:val="001732F6"/>
    <w:rsid w:val="00173C65"/>
    <w:rsid w:val="001743D0"/>
    <w:rsid w:val="0017645A"/>
    <w:rsid w:val="00176706"/>
    <w:rsid w:val="00176738"/>
    <w:rsid w:val="00177540"/>
    <w:rsid w:val="00180D1E"/>
    <w:rsid w:val="00181E8F"/>
    <w:rsid w:val="00182B35"/>
    <w:rsid w:val="00182E54"/>
    <w:rsid w:val="00182FBA"/>
    <w:rsid w:val="00183968"/>
    <w:rsid w:val="00184F3F"/>
    <w:rsid w:val="001851B6"/>
    <w:rsid w:val="00185628"/>
    <w:rsid w:val="00186126"/>
    <w:rsid w:val="001869BE"/>
    <w:rsid w:val="00186B79"/>
    <w:rsid w:val="00194AA3"/>
    <w:rsid w:val="001950A5"/>
    <w:rsid w:val="0019573F"/>
    <w:rsid w:val="00196737"/>
    <w:rsid w:val="00196C90"/>
    <w:rsid w:val="00197125"/>
    <w:rsid w:val="001A05CB"/>
    <w:rsid w:val="001A314A"/>
    <w:rsid w:val="001A346F"/>
    <w:rsid w:val="001A3D03"/>
    <w:rsid w:val="001A3D62"/>
    <w:rsid w:val="001A454C"/>
    <w:rsid w:val="001A4C5A"/>
    <w:rsid w:val="001A5FD7"/>
    <w:rsid w:val="001A68AE"/>
    <w:rsid w:val="001A6EFB"/>
    <w:rsid w:val="001A705C"/>
    <w:rsid w:val="001A7597"/>
    <w:rsid w:val="001B02FB"/>
    <w:rsid w:val="001B0817"/>
    <w:rsid w:val="001B114A"/>
    <w:rsid w:val="001B1297"/>
    <w:rsid w:val="001B165D"/>
    <w:rsid w:val="001B193E"/>
    <w:rsid w:val="001B1954"/>
    <w:rsid w:val="001B1B37"/>
    <w:rsid w:val="001B394D"/>
    <w:rsid w:val="001B3FFF"/>
    <w:rsid w:val="001B4809"/>
    <w:rsid w:val="001B5913"/>
    <w:rsid w:val="001B62DF"/>
    <w:rsid w:val="001B6777"/>
    <w:rsid w:val="001C111F"/>
    <w:rsid w:val="001C340D"/>
    <w:rsid w:val="001C389E"/>
    <w:rsid w:val="001C449A"/>
    <w:rsid w:val="001C58AC"/>
    <w:rsid w:val="001C5967"/>
    <w:rsid w:val="001D13E3"/>
    <w:rsid w:val="001D1795"/>
    <w:rsid w:val="001D3509"/>
    <w:rsid w:val="001D350D"/>
    <w:rsid w:val="001D3D61"/>
    <w:rsid w:val="001D48D0"/>
    <w:rsid w:val="001D617F"/>
    <w:rsid w:val="001D6472"/>
    <w:rsid w:val="001D703D"/>
    <w:rsid w:val="001D7E90"/>
    <w:rsid w:val="001E0998"/>
    <w:rsid w:val="001E0B49"/>
    <w:rsid w:val="001E2BAF"/>
    <w:rsid w:val="001E3788"/>
    <w:rsid w:val="001E563F"/>
    <w:rsid w:val="001E5907"/>
    <w:rsid w:val="001E635D"/>
    <w:rsid w:val="001E7CBC"/>
    <w:rsid w:val="001F2452"/>
    <w:rsid w:val="001F2927"/>
    <w:rsid w:val="001F363C"/>
    <w:rsid w:val="001F3D13"/>
    <w:rsid w:val="001F6304"/>
    <w:rsid w:val="001F67BB"/>
    <w:rsid w:val="002007A6"/>
    <w:rsid w:val="002010A3"/>
    <w:rsid w:val="002024DA"/>
    <w:rsid w:val="00202699"/>
    <w:rsid w:val="002039E7"/>
    <w:rsid w:val="00203BA9"/>
    <w:rsid w:val="002046A1"/>
    <w:rsid w:val="00205DB4"/>
    <w:rsid w:val="0020642D"/>
    <w:rsid w:val="0020664B"/>
    <w:rsid w:val="0020679E"/>
    <w:rsid w:val="002077BE"/>
    <w:rsid w:val="002104AD"/>
    <w:rsid w:val="00212741"/>
    <w:rsid w:val="002128D7"/>
    <w:rsid w:val="00213099"/>
    <w:rsid w:val="00213668"/>
    <w:rsid w:val="00213908"/>
    <w:rsid w:val="002142FB"/>
    <w:rsid w:val="00215BD3"/>
    <w:rsid w:val="00216262"/>
    <w:rsid w:val="0021777E"/>
    <w:rsid w:val="00217A7A"/>
    <w:rsid w:val="00220459"/>
    <w:rsid w:val="0022058F"/>
    <w:rsid w:val="002228D8"/>
    <w:rsid w:val="00223CED"/>
    <w:rsid w:val="00225210"/>
    <w:rsid w:val="00226104"/>
    <w:rsid w:val="00227426"/>
    <w:rsid w:val="00230A34"/>
    <w:rsid w:val="0023218E"/>
    <w:rsid w:val="002333A9"/>
    <w:rsid w:val="002339A7"/>
    <w:rsid w:val="00233BD9"/>
    <w:rsid w:val="002342CE"/>
    <w:rsid w:val="00234760"/>
    <w:rsid w:val="00234CC8"/>
    <w:rsid w:val="00234D41"/>
    <w:rsid w:val="00235AAD"/>
    <w:rsid w:val="0023616C"/>
    <w:rsid w:val="0024027C"/>
    <w:rsid w:val="00241CAF"/>
    <w:rsid w:val="00244D75"/>
    <w:rsid w:val="0024538F"/>
    <w:rsid w:val="00250095"/>
    <w:rsid w:val="00250EB8"/>
    <w:rsid w:val="002514E6"/>
    <w:rsid w:val="00253C21"/>
    <w:rsid w:val="00253FED"/>
    <w:rsid w:val="0025450D"/>
    <w:rsid w:val="00255949"/>
    <w:rsid w:val="00255AC2"/>
    <w:rsid w:val="00255C31"/>
    <w:rsid w:val="00255D0D"/>
    <w:rsid w:val="00255FBE"/>
    <w:rsid w:val="002566D4"/>
    <w:rsid w:val="00256CE9"/>
    <w:rsid w:val="00257A66"/>
    <w:rsid w:val="00257B69"/>
    <w:rsid w:val="002605C0"/>
    <w:rsid w:val="00260FA0"/>
    <w:rsid w:val="00263D3B"/>
    <w:rsid w:val="00264035"/>
    <w:rsid w:val="00264432"/>
    <w:rsid w:val="00264C92"/>
    <w:rsid w:val="0026544F"/>
    <w:rsid w:val="002655F8"/>
    <w:rsid w:val="0026714C"/>
    <w:rsid w:val="00267AAF"/>
    <w:rsid w:val="0027188E"/>
    <w:rsid w:val="00272953"/>
    <w:rsid w:val="00272C16"/>
    <w:rsid w:val="002734E2"/>
    <w:rsid w:val="0027618A"/>
    <w:rsid w:val="0027677F"/>
    <w:rsid w:val="00280243"/>
    <w:rsid w:val="002802DF"/>
    <w:rsid w:val="0028430A"/>
    <w:rsid w:val="00284F51"/>
    <w:rsid w:val="00285B57"/>
    <w:rsid w:val="00286329"/>
    <w:rsid w:val="0028788A"/>
    <w:rsid w:val="00290219"/>
    <w:rsid w:val="00290BCC"/>
    <w:rsid w:val="002916C2"/>
    <w:rsid w:val="0029200F"/>
    <w:rsid w:val="00292A39"/>
    <w:rsid w:val="00292FB4"/>
    <w:rsid w:val="00294660"/>
    <w:rsid w:val="00295261"/>
    <w:rsid w:val="002962E3"/>
    <w:rsid w:val="00296AB2"/>
    <w:rsid w:val="002A3027"/>
    <w:rsid w:val="002A38E8"/>
    <w:rsid w:val="002A67C9"/>
    <w:rsid w:val="002A6E29"/>
    <w:rsid w:val="002A7F17"/>
    <w:rsid w:val="002B0420"/>
    <w:rsid w:val="002B14C1"/>
    <w:rsid w:val="002B26F1"/>
    <w:rsid w:val="002B3746"/>
    <w:rsid w:val="002B397B"/>
    <w:rsid w:val="002B533E"/>
    <w:rsid w:val="002B6527"/>
    <w:rsid w:val="002C05CB"/>
    <w:rsid w:val="002C14E2"/>
    <w:rsid w:val="002C262B"/>
    <w:rsid w:val="002C303B"/>
    <w:rsid w:val="002C30D7"/>
    <w:rsid w:val="002C3E40"/>
    <w:rsid w:val="002C53F6"/>
    <w:rsid w:val="002C68AB"/>
    <w:rsid w:val="002C7E6D"/>
    <w:rsid w:val="002D053C"/>
    <w:rsid w:val="002D2093"/>
    <w:rsid w:val="002D39F6"/>
    <w:rsid w:val="002D413E"/>
    <w:rsid w:val="002D57C8"/>
    <w:rsid w:val="002D5C68"/>
    <w:rsid w:val="002E0AF2"/>
    <w:rsid w:val="002E11C2"/>
    <w:rsid w:val="002E1547"/>
    <w:rsid w:val="002E15C4"/>
    <w:rsid w:val="002E189C"/>
    <w:rsid w:val="002E1D26"/>
    <w:rsid w:val="002E2C05"/>
    <w:rsid w:val="002E2DFA"/>
    <w:rsid w:val="002E305B"/>
    <w:rsid w:val="002E32CC"/>
    <w:rsid w:val="002E463A"/>
    <w:rsid w:val="002E4B55"/>
    <w:rsid w:val="002E553A"/>
    <w:rsid w:val="002E6AA7"/>
    <w:rsid w:val="002E7BAD"/>
    <w:rsid w:val="002F1807"/>
    <w:rsid w:val="002F213D"/>
    <w:rsid w:val="002F25C5"/>
    <w:rsid w:val="002F4999"/>
    <w:rsid w:val="002F56CD"/>
    <w:rsid w:val="00300CB6"/>
    <w:rsid w:val="00304151"/>
    <w:rsid w:val="00306F2A"/>
    <w:rsid w:val="00307AB4"/>
    <w:rsid w:val="00307D42"/>
    <w:rsid w:val="0031061A"/>
    <w:rsid w:val="00310762"/>
    <w:rsid w:val="003115FB"/>
    <w:rsid w:val="00311BCE"/>
    <w:rsid w:val="00312582"/>
    <w:rsid w:val="003132A1"/>
    <w:rsid w:val="00313B1E"/>
    <w:rsid w:val="003212C4"/>
    <w:rsid w:val="00323189"/>
    <w:rsid w:val="003268F2"/>
    <w:rsid w:val="00327EA6"/>
    <w:rsid w:val="00330083"/>
    <w:rsid w:val="00330177"/>
    <w:rsid w:val="0033078E"/>
    <w:rsid w:val="00330D51"/>
    <w:rsid w:val="003310BC"/>
    <w:rsid w:val="00332DAD"/>
    <w:rsid w:val="00333362"/>
    <w:rsid w:val="00333781"/>
    <w:rsid w:val="0033484C"/>
    <w:rsid w:val="00343A93"/>
    <w:rsid w:val="00344E68"/>
    <w:rsid w:val="00345A9A"/>
    <w:rsid w:val="00346B99"/>
    <w:rsid w:val="00347894"/>
    <w:rsid w:val="0035039E"/>
    <w:rsid w:val="00352993"/>
    <w:rsid w:val="00353553"/>
    <w:rsid w:val="003547A4"/>
    <w:rsid w:val="0035523B"/>
    <w:rsid w:val="00355A3F"/>
    <w:rsid w:val="00355D78"/>
    <w:rsid w:val="0036019A"/>
    <w:rsid w:val="0036118B"/>
    <w:rsid w:val="00361CA2"/>
    <w:rsid w:val="003624D7"/>
    <w:rsid w:val="003635F5"/>
    <w:rsid w:val="00363ECE"/>
    <w:rsid w:val="00364F16"/>
    <w:rsid w:val="00364FA3"/>
    <w:rsid w:val="003651BD"/>
    <w:rsid w:val="003653AD"/>
    <w:rsid w:val="00365B1D"/>
    <w:rsid w:val="00366D4F"/>
    <w:rsid w:val="00370074"/>
    <w:rsid w:val="00370336"/>
    <w:rsid w:val="003709F0"/>
    <w:rsid w:val="00373282"/>
    <w:rsid w:val="00373C18"/>
    <w:rsid w:val="0037459F"/>
    <w:rsid w:val="00376650"/>
    <w:rsid w:val="003773AE"/>
    <w:rsid w:val="003777C8"/>
    <w:rsid w:val="0038022B"/>
    <w:rsid w:val="003805B7"/>
    <w:rsid w:val="00380DEC"/>
    <w:rsid w:val="00381032"/>
    <w:rsid w:val="0038121E"/>
    <w:rsid w:val="0038318A"/>
    <w:rsid w:val="0038369C"/>
    <w:rsid w:val="0038396B"/>
    <w:rsid w:val="00383B49"/>
    <w:rsid w:val="003842E1"/>
    <w:rsid w:val="003848C3"/>
    <w:rsid w:val="00387745"/>
    <w:rsid w:val="00390504"/>
    <w:rsid w:val="0039238A"/>
    <w:rsid w:val="00393270"/>
    <w:rsid w:val="003938DA"/>
    <w:rsid w:val="00393F06"/>
    <w:rsid w:val="00394457"/>
    <w:rsid w:val="00397252"/>
    <w:rsid w:val="00397898"/>
    <w:rsid w:val="003A3561"/>
    <w:rsid w:val="003A4BD2"/>
    <w:rsid w:val="003A510B"/>
    <w:rsid w:val="003A54D0"/>
    <w:rsid w:val="003A5A2B"/>
    <w:rsid w:val="003A5A47"/>
    <w:rsid w:val="003A5B21"/>
    <w:rsid w:val="003A5BFC"/>
    <w:rsid w:val="003A618D"/>
    <w:rsid w:val="003B4744"/>
    <w:rsid w:val="003B4750"/>
    <w:rsid w:val="003B4CC6"/>
    <w:rsid w:val="003B5B25"/>
    <w:rsid w:val="003B5D6A"/>
    <w:rsid w:val="003B6314"/>
    <w:rsid w:val="003B79A6"/>
    <w:rsid w:val="003C11DF"/>
    <w:rsid w:val="003C2EDD"/>
    <w:rsid w:val="003C654F"/>
    <w:rsid w:val="003C78B7"/>
    <w:rsid w:val="003D0CB7"/>
    <w:rsid w:val="003D16AD"/>
    <w:rsid w:val="003D2212"/>
    <w:rsid w:val="003D780E"/>
    <w:rsid w:val="003E052C"/>
    <w:rsid w:val="003E0AA1"/>
    <w:rsid w:val="003E12B9"/>
    <w:rsid w:val="003E2BA1"/>
    <w:rsid w:val="003E2D1D"/>
    <w:rsid w:val="003E5DDF"/>
    <w:rsid w:val="003F275F"/>
    <w:rsid w:val="004001B3"/>
    <w:rsid w:val="00400809"/>
    <w:rsid w:val="00401043"/>
    <w:rsid w:val="00402FC7"/>
    <w:rsid w:val="00403784"/>
    <w:rsid w:val="0040502D"/>
    <w:rsid w:val="00405756"/>
    <w:rsid w:val="00406E52"/>
    <w:rsid w:val="00407405"/>
    <w:rsid w:val="004103E3"/>
    <w:rsid w:val="004121E1"/>
    <w:rsid w:val="004123A4"/>
    <w:rsid w:val="004125A5"/>
    <w:rsid w:val="004143D8"/>
    <w:rsid w:val="004149E1"/>
    <w:rsid w:val="00415038"/>
    <w:rsid w:val="00416547"/>
    <w:rsid w:val="00420BC0"/>
    <w:rsid w:val="00421A20"/>
    <w:rsid w:val="00421F4E"/>
    <w:rsid w:val="004242F0"/>
    <w:rsid w:val="00425244"/>
    <w:rsid w:val="00425B7A"/>
    <w:rsid w:val="00430DC6"/>
    <w:rsid w:val="00431FB3"/>
    <w:rsid w:val="004331BA"/>
    <w:rsid w:val="00434C1D"/>
    <w:rsid w:val="00435049"/>
    <w:rsid w:val="00435510"/>
    <w:rsid w:val="00435BF4"/>
    <w:rsid w:val="004411F6"/>
    <w:rsid w:val="00442FA1"/>
    <w:rsid w:val="00443463"/>
    <w:rsid w:val="004443C8"/>
    <w:rsid w:val="00445426"/>
    <w:rsid w:val="00445DD5"/>
    <w:rsid w:val="00446782"/>
    <w:rsid w:val="004514DF"/>
    <w:rsid w:val="0045213E"/>
    <w:rsid w:val="00452625"/>
    <w:rsid w:val="004528FD"/>
    <w:rsid w:val="00452F5A"/>
    <w:rsid w:val="00453789"/>
    <w:rsid w:val="004547B7"/>
    <w:rsid w:val="00454BF3"/>
    <w:rsid w:val="00456133"/>
    <w:rsid w:val="00462160"/>
    <w:rsid w:val="0046379D"/>
    <w:rsid w:val="00463F2B"/>
    <w:rsid w:val="00467EE5"/>
    <w:rsid w:val="00470464"/>
    <w:rsid w:val="0047072B"/>
    <w:rsid w:val="0047112C"/>
    <w:rsid w:val="0047132E"/>
    <w:rsid w:val="00471709"/>
    <w:rsid w:val="00473475"/>
    <w:rsid w:val="0047404A"/>
    <w:rsid w:val="00474178"/>
    <w:rsid w:val="0047634C"/>
    <w:rsid w:val="0047710C"/>
    <w:rsid w:val="004808BD"/>
    <w:rsid w:val="00481286"/>
    <w:rsid w:val="004812CC"/>
    <w:rsid w:val="0048305F"/>
    <w:rsid w:val="0048310C"/>
    <w:rsid w:val="004842D1"/>
    <w:rsid w:val="00484C50"/>
    <w:rsid w:val="00487D71"/>
    <w:rsid w:val="004917A3"/>
    <w:rsid w:val="004919AD"/>
    <w:rsid w:val="00492FD8"/>
    <w:rsid w:val="004931EA"/>
    <w:rsid w:val="0049523E"/>
    <w:rsid w:val="004953EB"/>
    <w:rsid w:val="004955F5"/>
    <w:rsid w:val="004957CE"/>
    <w:rsid w:val="00497198"/>
    <w:rsid w:val="004A3226"/>
    <w:rsid w:val="004A4D23"/>
    <w:rsid w:val="004A4D24"/>
    <w:rsid w:val="004A4E30"/>
    <w:rsid w:val="004A7CC7"/>
    <w:rsid w:val="004B06F9"/>
    <w:rsid w:val="004B0CEA"/>
    <w:rsid w:val="004B25C5"/>
    <w:rsid w:val="004B3747"/>
    <w:rsid w:val="004B50CA"/>
    <w:rsid w:val="004B584F"/>
    <w:rsid w:val="004B68AE"/>
    <w:rsid w:val="004B70C0"/>
    <w:rsid w:val="004B7B60"/>
    <w:rsid w:val="004C0B06"/>
    <w:rsid w:val="004C2BD5"/>
    <w:rsid w:val="004C4690"/>
    <w:rsid w:val="004C5AAF"/>
    <w:rsid w:val="004C7F43"/>
    <w:rsid w:val="004C7FA3"/>
    <w:rsid w:val="004C7FA9"/>
    <w:rsid w:val="004D0FF0"/>
    <w:rsid w:val="004D1174"/>
    <w:rsid w:val="004D1E79"/>
    <w:rsid w:val="004D473E"/>
    <w:rsid w:val="004D4C24"/>
    <w:rsid w:val="004D5837"/>
    <w:rsid w:val="004D5FC2"/>
    <w:rsid w:val="004E02BA"/>
    <w:rsid w:val="004E29A4"/>
    <w:rsid w:val="004E2FB3"/>
    <w:rsid w:val="004E4DFC"/>
    <w:rsid w:val="004E4EDE"/>
    <w:rsid w:val="004E4FA2"/>
    <w:rsid w:val="004E5911"/>
    <w:rsid w:val="004E5B7A"/>
    <w:rsid w:val="004E7827"/>
    <w:rsid w:val="004F1382"/>
    <w:rsid w:val="004F14B4"/>
    <w:rsid w:val="004F2238"/>
    <w:rsid w:val="004F65B1"/>
    <w:rsid w:val="004F79AB"/>
    <w:rsid w:val="004F7BB3"/>
    <w:rsid w:val="00501340"/>
    <w:rsid w:val="00501B90"/>
    <w:rsid w:val="00501F78"/>
    <w:rsid w:val="005029B8"/>
    <w:rsid w:val="005029ED"/>
    <w:rsid w:val="00504AA2"/>
    <w:rsid w:val="0050533A"/>
    <w:rsid w:val="00505CC3"/>
    <w:rsid w:val="0050647A"/>
    <w:rsid w:val="00507C08"/>
    <w:rsid w:val="00507DB0"/>
    <w:rsid w:val="00510893"/>
    <w:rsid w:val="00510D22"/>
    <w:rsid w:val="00511EF5"/>
    <w:rsid w:val="00512D98"/>
    <w:rsid w:val="00513410"/>
    <w:rsid w:val="005147C5"/>
    <w:rsid w:val="00514D8F"/>
    <w:rsid w:val="00515FC0"/>
    <w:rsid w:val="00520163"/>
    <w:rsid w:val="005206B2"/>
    <w:rsid w:val="0052078E"/>
    <w:rsid w:val="00520EA1"/>
    <w:rsid w:val="00521E00"/>
    <w:rsid w:val="00522245"/>
    <w:rsid w:val="00526350"/>
    <w:rsid w:val="00530FFA"/>
    <w:rsid w:val="005329E8"/>
    <w:rsid w:val="0053353E"/>
    <w:rsid w:val="005351D5"/>
    <w:rsid w:val="00536152"/>
    <w:rsid w:val="00536330"/>
    <w:rsid w:val="00536613"/>
    <w:rsid w:val="00536F48"/>
    <w:rsid w:val="00537412"/>
    <w:rsid w:val="00540108"/>
    <w:rsid w:val="005425E8"/>
    <w:rsid w:val="00542611"/>
    <w:rsid w:val="0054586C"/>
    <w:rsid w:val="00545AAE"/>
    <w:rsid w:val="00545BB9"/>
    <w:rsid w:val="005462AB"/>
    <w:rsid w:val="00546540"/>
    <w:rsid w:val="00546CD2"/>
    <w:rsid w:val="00546EB4"/>
    <w:rsid w:val="00547020"/>
    <w:rsid w:val="00547284"/>
    <w:rsid w:val="0054765C"/>
    <w:rsid w:val="0054776C"/>
    <w:rsid w:val="00547817"/>
    <w:rsid w:val="00550D69"/>
    <w:rsid w:val="00550EDA"/>
    <w:rsid w:val="005520AC"/>
    <w:rsid w:val="00552856"/>
    <w:rsid w:val="005537E5"/>
    <w:rsid w:val="0055381A"/>
    <w:rsid w:val="005543E9"/>
    <w:rsid w:val="005544A6"/>
    <w:rsid w:val="00554D51"/>
    <w:rsid w:val="005553EF"/>
    <w:rsid w:val="00555883"/>
    <w:rsid w:val="00556CEF"/>
    <w:rsid w:val="00560C14"/>
    <w:rsid w:val="00560E8E"/>
    <w:rsid w:val="005674EB"/>
    <w:rsid w:val="00567BCA"/>
    <w:rsid w:val="00567E64"/>
    <w:rsid w:val="00570147"/>
    <w:rsid w:val="005703F6"/>
    <w:rsid w:val="0057150C"/>
    <w:rsid w:val="00574389"/>
    <w:rsid w:val="00574B48"/>
    <w:rsid w:val="00576EF5"/>
    <w:rsid w:val="005811C1"/>
    <w:rsid w:val="00582604"/>
    <w:rsid w:val="00582A98"/>
    <w:rsid w:val="005830C8"/>
    <w:rsid w:val="0058524D"/>
    <w:rsid w:val="00587424"/>
    <w:rsid w:val="00591394"/>
    <w:rsid w:val="00591893"/>
    <w:rsid w:val="00591AA8"/>
    <w:rsid w:val="0059268A"/>
    <w:rsid w:val="00592C0B"/>
    <w:rsid w:val="00593426"/>
    <w:rsid w:val="00593B36"/>
    <w:rsid w:val="00594E0B"/>
    <w:rsid w:val="00595647"/>
    <w:rsid w:val="00596023"/>
    <w:rsid w:val="00596431"/>
    <w:rsid w:val="00596700"/>
    <w:rsid w:val="00596B4D"/>
    <w:rsid w:val="00597C18"/>
    <w:rsid w:val="005A0090"/>
    <w:rsid w:val="005A3191"/>
    <w:rsid w:val="005A3884"/>
    <w:rsid w:val="005A3B37"/>
    <w:rsid w:val="005A5F2C"/>
    <w:rsid w:val="005A65D0"/>
    <w:rsid w:val="005A7E8E"/>
    <w:rsid w:val="005A7F18"/>
    <w:rsid w:val="005B01DF"/>
    <w:rsid w:val="005B11DD"/>
    <w:rsid w:val="005B1EDC"/>
    <w:rsid w:val="005B332C"/>
    <w:rsid w:val="005B4300"/>
    <w:rsid w:val="005B466F"/>
    <w:rsid w:val="005B51DB"/>
    <w:rsid w:val="005B5275"/>
    <w:rsid w:val="005B64F0"/>
    <w:rsid w:val="005B78DD"/>
    <w:rsid w:val="005B79E6"/>
    <w:rsid w:val="005C2C03"/>
    <w:rsid w:val="005C3BB7"/>
    <w:rsid w:val="005C4F1B"/>
    <w:rsid w:val="005C6441"/>
    <w:rsid w:val="005D333E"/>
    <w:rsid w:val="005D60CB"/>
    <w:rsid w:val="005D76ED"/>
    <w:rsid w:val="005E42D1"/>
    <w:rsid w:val="005E53BB"/>
    <w:rsid w:val="005E5424"/>
    <w:rsid w:val="005E57E0"/>
    <w:rsid w:val="005E7558"/>
    <w:rsid w:val="005E77BB"/>
    <w:rsid w:val="005F0096"/>
    <w:rsid w:val="005F07B6"/>
    <w:rsid w:val="005F0EB8"/>
    <w:rsid w:val="005F12CC"/>
    <w:rsid w:val="005F20F1"/>
    <w:rsid w:val="005F256A"/>
    <w:rsid w:val="005F26A9"/>
    <w:rsid w:val="005F3970"/>
    <w:rsid w:val="005F407B"/>
    <w:rsid w:val="005F56BF"/>
    <w:rsid w:val="005F6229"/>
    <w:rsid w:val="005F6A71"/>
    <w:rsid w:val="005F72A0"/>
    <w:rsid w:val="00602452"/>
    <w:rsid w:val="006030DA"/>
    <w:rsid w:val="006057B9"/>
    <w:rsid w:val="006065CC"/>
    <w:rsid w:val="006068B0"/>
    <w:rsid w:val="00606AD5"/>
    <w:rsid w:val="00607CBA"/>
    <w:rsid w:val="00607CE3"/>
    <w:rsid w:val="00610D32"/>
    <w:rsid w:val="00611124"/>
    <w:rsid w:val="0061138A"/>
    <w:rsid w:val="00611684"/>
    <w:rsid w:val="0061293E"/>
    <w:rsid w:val="00612B30"/>
    <w:rsid w:val="006133A0"/>
    <w:rsid w:val="00614109"/>
    <w:rsid w:val="00614193"/>
    <w:rsid w:val="00614941"/>
    <w:rsid w:val="0061502B"/>
    <w:rsid w:val="00615AE2"/>
    <w:rsid w:val="00616322"/>
    <w:rsid w:val="00620A30"/>
    <w:rsid w:val="00620F13"/>
    <w:rsid w:val="00622469"/>
    <w:rsid w:val="00622B38"/>
    <w:rsid w:val="00622CC0"/>
    <w:rsid w:val="00624F66"/>
    <w:rsid w:val="0062519C"/>
    <w:rsid w:val="006253A3"/>
    <w:rsid w:val="00632C33"/>
    <w:rsid w:val="00633645"/>
    <w:rsid w:val="00633A4F"/>
    <w:rsid w:val="00633C87"/>
    <w:rsid w:val="0063481A"/>
    <w:rsid w:val="00636175"/>
    <w:rsid w:val="006362B7"/>
    <w:rsid w:val="006366E0"/>
    <w:rsid w:val="006415AD"/>
    <w:rsid w:val="0064197E"/>
    <w:rsid w:val="006443C3"/>
    <w:rsid w:val="00645242"/>
    <w:rsid w:val="006452B4"/>
    <w:rsid w:val="0064542F"/>
    <w:rsid w:val="00652F20"/>
    <w:rsid w:val="00654238"/>
    <w:rsid w:val="00656E30"/>
    <w:rsid w:val="006577FA"/>
    <w:rsid w:val="0066067D"/>
    <w:rsid w:val="00662748"/>
    <w:rsid w:val="006632D0"/>
    <w:rsid w:val="00663998"/>
    <w:rsid w:val="0066530C"/>
    <w:rsid w:val="006657C9"/>
    <w:rsid w:val="00665EAF"/>
    <w:rsid w:val="00665F61"/>
    <w:rsid w:val="006667B2"/>
    <w:rsid w:val="0066732F"/>
    <w:rsid w:val="006718D4"/>
    <w:rsid w:val="00673B91"/>
    <w:rsid w:val="0067499C"/>
    <w:rsid w:val="00674D23"/>
    <w:rsid w:val="0067543D"/>
    <w:rsid w:val="006807BC"/>
    <w:rsid w:val="00681819"/>
    <w:rsid w:val="006825C4"/>
    <w:rsid w:val="006833F7"/>
    <w:rsid w:val="006862C3"/>
    <w:rsid w:val="00690E69"/>
    <w:rsid w:val="00692105"/>
    <w:rsid w:val="0069393D"/>
    <w:rsid w:val="00693F7F"/>
    <w:rsid w:val="00694291"/>
    <w:rsid w:val="00695203"/>
    <w:rsid w:val="00695C53"/>
    <w:rsid w:val="0069646D"/>
    <w:rsid w:val="006966F0"/>
    <w:rsid w:val="00697618"/>
    <w:rsid w:val="0069784B"/>
    <w:rsid w:val="00697EAB"/>
    <w:rsid w:val="006A003D"/>
    <w:rsid w:val="006A436D"/>
    <w:rsid w:val="006A48CF"/>
    <w:rsid w:val="006B0FCA"/>
    <w:rsid w:val="006B141D"/>
    <w:rsid w:val="006B303C"/>
    <w:rsid w:val="006B3938"/>
    <w:rsid w:val="006B43E0"/>
    <w:rsid w:val="006B44D4"/>
    <w:rsid w:val="006B5999"/>
    <w:rsid w:val="006B642A"/>
    <w:rsid w:val="006B65F9"/>
    <w:rsid w:val="006B6C53"/>
    <w:rsid w:val="006C0C82"/>
    <w:rsid w:val="006C0D02"/>
    <w:rsid w:val="006C1625"/>
    <w:rsid w:val="006C39DA"/>
    <w:rsid w:val="006C3AD1"/>
    <w:rsid w:val="006C3E07"/>
    <w:rsid w:val="006C5039"/>
    <w:rsid w:val="006C6515"/>
    <w:rsid w:val="006C707E"/>
    <w:rsid w:val="006D00B0"/>
    <w:rsid w:val="006D1620"/>
    <w:rsid w:val="006D1858"/>
    <w:rsid w:val="006D21D3"/>
    <w:rsid w:val="006D23C8"/>
    <w:rsid w:val="006D47B7"/>
    <w:rsid w:val="006D48A7"/>
    <w:rsid w:val="006D56AA"/>
    <w:rsid w:val="006D5BD4"/>
    <w:rsid w:val="006D5FE5"/>
    <w:rsid w:val="006D6895"/>
    <w:rsid w:val="006D6E13"/>
    <w:rsid w:val="006D7FB3"/>
    <w:rsid w:val="006E0E4F"/>
    <w:rsid w:val="006E1762"/>
    <w:rsid w:val="006E1CBF"/>
    <w:rsid w:val="006E1FD2"/>
    <w:rsid w:val="006E25CC"/>
    <w:rsid w:val="006E4F7D"/>
    <w:rsid w:val="006E6BCB"/>
    <w:rsid w:val="006E6F48"/>
    <w:rsid w:val="006E7496"/>
    <w:rsid w:val="006E77B2"/>
    <w:rsid w:val="006E7A78"/>
    <w:rsid w:val="006F0887"/>
    <w:rsid w:val="006F0BF7"/>
    <w:rsid w:val="006F55C1"/>
    <w:rsid w:val="006F5C2E"/>
    <w:rsid w:val="006F6434"/>
    <w:rsid w:val="006F6D2B"/>
    <w:rsid w:val="00700396"/>
    <w:rsid w:val="007008FF"/>
    <w:rsid w:val="007018C7"/>
    <w:rsid w:val="0070196A"/>
    <w:rsid w:val="007058EF"/>
    <w:rsid w:val="00706089"/>
    <w:rsid w:val="00707E58"/>
    <w:rsid w:val="007102C8"/>
    <w:rsid w:val="00711ADD"/>
    <w:rsid w:val="00716648"/>
    <w:rsid w:val="0071724F"/>
    <w:rsid w:val="00720991"/>
    <w:rsid w:val="00720C34"/>
    <w:rsid w:val="00721442"/>
    <w:rsid w:val="00721F60"/>
    <w:rsid w:val="00723518"/>
    <w:rsid w:val="00723539"/>
    <w:rsid w:val="00723D28"/>
    <w:rsid w:val="0072768F"/>
    <w:rsid w:val="00730216"/>
    <w:rsid w:val="007338D9"/>
    <w:rsid w:val="00734F54"/>
    <w:rsid w:val="00735941"/>
    <w:rsid w:val="00736359"/>
    <w:rsid w:val="0073683F"/>
    <w:rsid w:val="0074028B"/>
    <w:rsid w:val="00741123"/>
    <w:rsid w:val="007445BF"/>
    <w:rsid w:val="00744705"/>
    <w:rsid w:val="00745703"/>
    <w:rsid w:val="007503E5"/>
    <w:rsid w:val="007510E6"/>
    <w:rsid w:val="00752406"/>
    <w:rsid w:val="007524A5"/>
    <w:rsid w:val="0075293A"/>
    <w:rsid w:val="00753551"/>
    <w:rsid w:val="00754B11"/>
    <w:rsid w:val="00754B5B"/>
    <w:rsid w:val="00754E36"/>
    <w:rsid w:val="00755FC1"/>
    <w:rsid w:val="00757A97"/>
    <w:rsid w:val="0076148F"/>
    <w:rsid w:val="00761BD7"/>
    <w:rsid w:val="00761FDB"/>
    <w:rsid w:val="0076277D"/>
    <w:rsid w:val="00762925"/>
    <w:rsid w:val="0076517E"/>
    <w:rsid w:val="00766471"/>
    <w:rsid w:val="007673ED"/>
    <w:rsid w:val="00771CAF"/>
    <w:rsid w:val="007752AA"/>
    <w:rsid w:val="00775451"/>
    <w:rsid w:val="00775E0F"/>
    <w:rsid w:val="0077760E"/>
    <w:rsid w:val="00777F41"/>
    <w:rsid w:val="00782C40"/>
    <w:rsid w:val="00783AE1"/>
    <w:rsid w:val="00784D15"/>
    <w:rsid w:val="00786C94"/>
    <w:rsid w:val="0078759A"/>
    <w:rsid w:val="007903E0"/>
    <w:rsid w:val="00791373"/>
    <w:rsid w:val="007916A3"/>
    <w:rsid w:val="00791FC5"/>
    <w:rsid w:val="00792121"/>
    <w:rsid w:val="00792728"/>
    <w:rsid w:val="007928B9"/>
    <w:rsid w:val="007A0DBA"/>
    <w:rsid w:val="007A112B"/>
    <w:rsid w:val="007A254F"/>
    <w:rsid w:val="007A451F"/>
    <w:rsid w:val="007A562F"/>
    <w:rsid w:val="007B13A4"/>
    <w:rsid w:val="007B1642"/>
    <w:rsid w:val="007B1F9C"/>
    <w:rsid w:val="007B2AC5"/>
    <w:rsid w:val="007B3543"/>
    <w:rsid w:val="007B4959"/>
    <w:rsid w:val="007B7A5D"/>
    <w:rsid w:val="007B7E75"/>
    <w:rsid w:val="007C079E"/>
    <w:rsid w:val="007C157B"/>
    <w:rsid w:val="007C3E5A"/>
    <w:rsid w:val="007C580E"/>
    <w:rsid w:val="007C62BD"/>
    <w:rsid w:val="007C640B"/>
    <w:rsid w:val="007C7EFA"/>
    <w:rsid w:val="007D080A"/>
    <w:rsid w:val="007D1064"/>
    <w:rsid w:val="007D1615"/>
    <w:rsid w:val="007D1D77"/>
    <w:rsid w:val="007D2CAC"/>
    <w:rsid w:val="007D2FA1"/>
    <w:rsid w:val="007D3476"/>
    <w:rsid w:val="007D3999"/>
    <w:rsid w:val="007D39ED"/>
    <w:rsid w:val="007D3B4E"/>
    <w:rsid w:val="007D42AE"/>
    <w:rsid w:val="007D52C3"/>
    <w:rsid w:val="007D7ABB"/>
    <w:rsid w:val="007E0480"/>
    <w:rsid w:val="007E08D7"/>
    <w:rsid w:val="007E0909"/>
    <w:rsid w:val="007E1EE7"/>
    <w:rsid w:val="007E4BFB"/>
    <w:rsid w:val="007E4E69"/>
    <w:rsid w:val="007E5C47"/>
    <w:rsid w:val="007E64ED"/>
    <w:rsid w:val="007E6D42"/>
    <w:rsid w:val="007E6E9B"/>
    <w:rsid w:val="007F385E"/>
    <w:rsid w:val="007F4CD5"/>
    <w:rsid w:val="007F6EAF"/>
    <w:rsid w:val="007F72D2"/>
    <w:rsid w:val="007F7CD6"/>
    <w:rsid w:val="00801C38"/>
    <w:rsid w:val="0080221B"/>
    <w:rsid w:val="00804F13"/>
    <w:rsid w:val="00805924"/>
    <w:rsid w:val="00806040"/>
    <w:rsid w:val="00806210"/>
    <w:rsid w:val="008067CB"/>
    <w:rsid w:val="00806E9C"/>
    <w:rsid w:val="00810FFB"/>
    <w:rsid w:val="00811911"/>
    <w:rsid w:val="00814929"/>
    <w:rsid w:val="00815D9E"/>
    <w:rsid w:val="0082131C"/>
    <w:rsid w:val="008226A3"/>
    <w:rsid w:val="00823BAC"/>
    <w:rsid w:val="00824460"/>
    <w:rsid w:val="00824771"/>
    <w:rsid w:val="008251B1"/>
    <w:rsid w:val="00825A30"/>
    <w:rsid w:val="00826A2F"/>
    <w:rsid w:val="00826E34"/>
    <w:rsid w:val="00826F0E"/>
    <w:rsid w:val="00827712"/>
    <w:rsid w:val="00827E8B"/>
    <w:rsid w:val="00830420"/>
    <w:rsid w:val="008314B2"/>
    <w:rsid w:val="008324D3"/>
    <w:rsid w:val="008332BB"/>
    <w:rsid w:val="00834852"/>
    <w:rsid w:val="008351CE"/>
    <w:rsid w:val="00835334"/>
    <w:rsid w:val="00835632"/>
    <w:rsid w:val="00835F5B"/>
    <w:rsid w:val="00837E2D"/>
    <w:rsid w:val="008400B7"/>
    <w:rsid w:val="00841FA0"/>
    <w:rsid w:val="00843CAE"/>
    <w:rsid w:val="00846C70"/>
    <w:rsid w:val="008500DF"/>
    <w:rsid w:val="00850DAC"/>
    <w:rsid w:val="008520D0"/>
    <w:rsid w:val="00852442"/>
    <w:rsid w:val="0085262C"/>
    <w:rsid w:val="00852829"/>
    <w:rsid w:val="00852BFB"/>
    <w:rsid w:val="008542F2"/>
    <w:rsid w:val="0085446E"/>
    <w:rsid w:val="008544E9"/>
    <w:rsid w:val="00854C96"/>
    <w:rsid w:val="00854DE5"/>
    <w:rsid w:val="00854FE0"/>
    <w:rsid w:val="008559EB"/>
    <w:rsid w:val="00857711"/>
    <w:rsid w:val="00857E0A"/>
    <w:rsid w:val="00857E19"/>
    <w:rsid w:val="00860555"/>
    <w:rsid w:val="0086083E"/>
    <w:rsid w:val="008608DA"/>
    <w:rsid w:val="00861C8F"/>
    <w:rsid w:val="00863DAB"/>
    <w:rsid w:val="00865950"/>
    <w:rsid w:val="00867078"/>
    <w:rsid w:val="008674E7"/>
    <w:rsid w:val="00867E00"/>
    <w:rsid w:val="00870B99"/>
    <w:rsid w:val="00872265"/>
    <w:rsid w:val="0087227C"/>
    <w:rsid w:val="00872F6C"/>
    <w:rsid w:val="00873DAE"/>
    <w:rsid w:val="008749A6"/>
    <w:rsid w:val="00875B39"/>
    <w:rsid w:val="00876074"/>
    <w:rsid w:val="00876B9D"/>
    <w:rsid w:val="00877882"/>
    <w:rsid w:val="0088015E"/>
    <w:rsid w:val="008805CF"/>
    <w:rsid w:val="00880B0E"/>
    <w:rsid w:val="00881E64"/>
    <w:rsid w:val="0088342B"/>
    <w:rsid w:val="0088345D"/>
    <w:rsid w:val="00885199"/>
    <w:rsid w:val="00887186"/>
    <w:rsid w:val="00887BDE"/>
    <w:rsid w:val="00887F8A"/>
    <w:rsid w:val="00890D89"/>
    <w:rsid w:val="00891615"/>
    <w:rsid w:val="0089211C"/>
    <w:rsid w:val="00892D03"/>
    <w:rsid w:val="00892E2F"/>
    <w:rsid w:val="00894986"/>
    <w:rsid w:val="008949E0"/>
    <w:rsid w:val="008955C6"/>
    <w:rsid w:val="0089571B"/>
    <w:rsid w:val="00895BCC"/>
    <w:rsid w:val="00896260"/>
    <w:rsid w:val="008969CA"/>
    <w:rsid w:val="00896D26"/>
    <w:rsid w:val="008974EF"/>
    <w:rsid w:val="00897C58"/>
    <w:rsid w:val="008A0716"/>
    <w:rsid w:val="008A0D50"/>
    <w:rsid w:val="008A1AA2"/>
    <w:rsid w:val="008A2F68"/>
    <w:rsid w:val="008A3E33"/>
    <w:rsid w:val="008A4E08"/>
    <w:rsid w:val="008A5CF0"/>
    <w:rsid w:val="008A652B"/>
    <w:rsid w:val="008A7B56"/>
    <w:rsid w:val="008B1278"/>
    <w:rsid w:val="008B145D"/>
    <w:rsid w:val="008B1959"/>
    <w:rsid w:val="008B1B4E"/>
    <w:rsid w:val="008B269C"/>
    <w:rsid w:val="008B3324"/>
    <w:rsid w:val="008B592F"/>
    <w:rsid w:val="008B62D0"/>
    <w:rsid w:val="008B7300"/>
    <w:rsid w:val="008B7E81"/>
    <w:rsid w:val="008C0A92"/>
    <w:rsid w:val="008C0B4A"/>
    <w:rsid w:val="008C18BA"/>
    <w:rsid w:val="008C1952"/>
    <w:rsid w:val="008C3EB6"/>
    <w:rsid w:val="008C4BD2"/>
    <w:rsid w:val="008C5EFC"/>
    <w:rsid w:val="008C6548"/>
    <w:rsid w:val="008C66ED"/>
    <w:rsid w:val="008C7797"/>
    <w:rsid w:val="008D053E"/>
    <w:rsid w:val="008D07EA"/>
    <w:rsid w:val="008D0AB9"/>
    <w:rsid w:val="008D123B"/>
    <w:rsid w:val="008D3F82"/>
    <w:rsid w:val="008D4AB1"/>
    <w:rsid w:val="008D5576"/>
    <w:rsid w:val="008D57A0"/>
    <w:rsid w:val="008D582B"/>
    <w:rsid w:val="008E1372"/>
    <w:rsid w:val="008E2B30"/>
    <w:rsid w:val="008E4304"/>
    <w:rsid w:val="008E4ECB"/>
    <w:rsid w:val="008E5326"/>
    <w:rsid w:val="008E535F"/>
    <w:rsid w:val="008F1FC3"/>
    <w:rsid w:val="008F2230"/>
    <w:rsid w:val="008F4C3B"/>
    <w:rsid w:val="008F50F3"/>
    <w:rsid w:val="008F59D8"/>
    <w:rsid w:val="008F5CA4"/>
    <w:rsid w:val="008F60A5"/>
    <w:rsid w:val="008F7851"/>
    <w:rsid w:val="008F7F4B"/>
    <w:rsid w:val="00900805"/>
    <w:rsid w:val="009009E2"/>
    <w:rsid w:val="00902B48"/>
    <w:rsid w:val="009037D7"/>
    <w:rsid w:val="00905292"/>
    <w:rsid w:val="009059AC"/>
    <w:rsid w:val="00905C2F"/>
    <w:rsid w:val="00905D3A"/>
    <w:rsid w:val="00907F7D"/>
    <w:rsid w:val="009105BF"/>
    <w:rsid w:val="00911039"/>
    <w:rsid w:val="0091108F"/>
    <w:rsid w:val="00913389"/>
    <w:rsid w:val="009201C2"/>
    <w:rsid w:val="00920A94"/>
    <w:rsid w:val="0092112A"/>
    <w:rsid w:val="00921D4A"/>
    <w:rsid w:val="00921D5C"/>
    <w:rsid w:val="00921FAD"/>
    <w:rsid w:val="0092399B"/>
    <w:rsid w:val="0092505C"/>
    <w:rsid w:val="009257A5"/>
    <w:rsid w:val="009320C5"/>
    <w:rsid w:val="00933574"/>
    <w:rsid w:val="00933C46"/>
    <w:rsid w:val="0093409B"/>
    <w:rsid w:val="00934D81"/>
    <w:rsid w:val="00935692"/>
    <w:rsid w:val="00936B93"/>
    <w:rsid w:val="00936C0C"/>
    <w:rsid w:val="00937ABD"/>
    <w:rsid w:val="00937F93"/>
    <w:rsid w:val="0094091A"/>
    <w:rsid w:val="0094102A"/>
    <w:rsid w:val="0094164A"/>
    <w:rsid w:val="00943FC4"/>
    <w:rsid w:val="00944EAF"/>
    <w:rsid w:val="009459C3"/>
    <w:rsid w:val="00947CE7"/>
    <w:rsid w:val="00950D99"/>
    <w:rsid w:val="00951C5F"/>
    <w:rsid w:val="009532ED"/>
    <w:rsid w:val="00954B29"/>
    <w:rsid w:val="00955AB1"/>
    <w:rsid w:val="00955F69"/>
    <w:rsid w:val="0095690A"/>
    <w:rsid w:val="00956A5C"/>
    <w:rsid w:val="00956CF5"/>
    <w:rsid w:val="00956F13"/>
    <w:rsid w:val="009578F4"/>
    <w:rsid w:val="009603D3"/>
    <w:rsid w:val="00961510"/>
    <w:rsid w:val="0096675C"/>
    <w:rsid w:val="009669C5"/>
    <w:rsid w:val="00966A62"/>
    <w:rsid w:val="009704DA"/>
    <w:rsid w:val="00970A9E"/>
    <w:rsid w:val="00972D35"/>
    <w:rsid w:val="00974921"/>
    <w:rsid w:val="00974CE0"/>
    <w:rsid w:val="0098011B"/>
    <w:rsid w:val="00980DEC"/>
    <w:rsid w:val="009816C8"/>
    <w:rsid w:val="009817F6"/>
    <w:rsid w:val="00982415"/>
    <w:rsid w:val="00982523"/>
    <w:rsid w:val="009826E9"/>
    <w:rsid w:val="009840EE"/>
    <w:rsid w:val="00984321"/>
    <w:rsid w:val="00985505"/>
    <w:rsid w:val="00985E34"/>
    <w:rsid w:val="00985E7F"/>
    <w:rsid w:val="00990BA2"/>
    <w:rsid w:val="00990E90"/>
    <w:rsid w:val="009918C9"/>
    <w:rsid w:val="0099195F"/>
    <w:rsid w:val="009953F8"/>
    <w:rsid w:val="00995A20"/>
    <w:rsid w:val="009968AF"/>
    <w:rsid w:val="0099706D"/>
    <w:rsid w:val="0099747C"/>
    <w:rsid w:val="00997EE8"/>
    <w:rsid w:val="009A1A4C"/>
    <w:rsid w:val="009A42CC"/>
    <w:rsid w:val="009A5BCF"/>
    <w:rsid w:val="009A5C1E"/>
    <w:rsid w:val="009A66A2"/>
    <w:rsid w:val="009A7CD8"/>
    <w:rsid w:val="009B0EC3"/>
    <w:rsid w:val="009B19A1"/>
    <w:rsid w:val="009B2F46"/>
    <w:rsid w:val="009B573B"/>
    <w:rsid w:val="009B69AD"/>
    <w:rsid w:val="009C0630"/>
    <w:rsid w:val="009C08AE"/>
    <w:rsid w:val="009C09D8"/>
    <w:rsid w:val="009C262D"/>
    <w:rsid w:val="009C3BF6"/>
    <w:rsid w:val="009C5A6C"/>
    <w:rsid w:val="009C7C69"/>
    <w:rsid w:val="009C7FB5"/>
    <w:rsid w:val="009D2160"/>
    <w:rsid w:val="009D231D"/>
    <w:rsid w:val="009D3377"/>
    <w:rsid w:val="009D3767"/>
    <w:rsid w:val="009D3B04"/>
    <w:rsid w:val="009D4D14"/>
    <w:rsid w:val="009D6B13"/>
    <w:rsid w:val="009D6F69"/>
    <w:rsid w:val="009D7D48"/>
    <w:rsid w:val="009E0783"/>
    <w:rsid w:val="009E258B"/>
    <w:rsid w:val="009E2EA3"/>
    <w:rsid w:val="009E3628"/>
    <w:rsid w:val="009E50C9"/>
    <w:rsid w:val="009E6BA1"/>
    <w:rsid w:val="009F00BB"/>
    <w:rsid w:val="009F1B50"/>
    <w:rsid w:val="009F1B67"/>
    <w:rsid w:val="009F398A"/>
    <w:rsid w:val="009F4505"/>
    <w:rsid w:val="009F603F"/>
    <w:rsid w:val="009F6469"/>
    <w:rsid w:val="009F6744"/>
    <w:rsid w:val="009F6A2B"/>
    <w:rsid w:val="009F6B2F"/>
    <w:rsid w:val="009F74E9"/>
    <w:rsid w:val="009F7ADA"/>
    <w:rsid w:val="00A0072C"/>
    <w:rsid w:val="00A00B47"/>
    <w:rsid w:val="00A00E1D"/>
    <w:rsid w:val="00A01C56"/>
    <w:rsid w:val="00A02450"/>
    <w:rsid w:val="00A02ED2"/>
    <w:rsid w:val="00A033FA"/>
    <w:rsid w:val="00A0445D"/>
    <w:rsid w:val="00A05B7B"/>
    <w:rsid w:val="00A06ED5"/>
    <w:rsid w:val="00A11CE6"/>
    <w:rsid w:val="00A12DFB"/>
    <w:rsid w:val="00A12F59"/>
    <w:rsid w:val="00A1355D"/>
    <w:rsid w:val="00A152F1"/>
    <w:rsid w:val="00A15DB2"/>
    <w:rsid w:val="00A20163"/>
    <w:rsid w:val="00A202E3"/>
    <w:rsid w:val="00A213A9"/>
    <w:rsid w:val="00A22572"/>
    <w:rsid w:val="00A23428"/>
    <w:rsid w:val="00A249E1"/>
    <w:rsid w:val="00A261FA"/>
    <w:rsid w:val="00A3257C"/>
    <w:rsid w:val="00A3350F"/>
    <w:rsid w:val="00A34830"/>
    <w:rsid w:val="00A35884"/>
    <w:rsid w:val="00A36195"/>
    <w:rsid w:val="00A36CE8"/>
    <w:rsid w:val="00A36D00"/>
    <w:rsid w:val="00A37FDA"/>
    <w:rsid w:val="00A430A2"/>
    <w:rsid w:val="00A4311B"/>
    <w:rsid w:val="00A460FC"/>
    <w:rsid w:val="00A50011"/>
    <w:rsid w:val="00A50F03"/>
    <w:rsid w:val="00A51060"/>
    <w:rsid w:val="00A513D0"/>
    <w:rsid w:val="00A5320E"/>
    <w:rsid w:val="00A53F9F"/>
    <w:rsid w:val="00A541C7"/>
    <w:rsid w:val="00A551EB"/>
    <w:rsid w:val="00A55816"/>
    <w:rsid w:val="00A55A1F"/>
    <w:rsid w:val="00A55FBE"/>
    <w:rsid w:val="00A61D21"/>
    <w:rsid w:val="00A626AF"/>
    <w:rsid w:val="00A63250"/>
    <w:rsid w:val="00A637E9"/>
    <w:rsid w:val="00A64DDD"/>
    <w:rsid w:val="00A65286"/>
    <w:rsid w:val="00A6766F"/>
    <w:rsid w:val="00A67ED6"/>
    <w:rsid w:val="00A71763"/>
    <w:rsid w:val="00A71893"/>
    <w:rsid w:val="00A7344F"/>
    <w:rsid w:val="00A74E64"/>
    <w:rsid w:val="00A74EC6"/>
    <w:rsid w:val="00A77880"/>
    <w:rsid w:val="00A81984"/>
    <w:rsid w:val="00A8216B"/>
    <w:rsid w:val="00A82269"/>
    <w:rsid w:val="00A83552"/>
    <w:rsid w:val="00A8437A"/>
    <w:rsid w:val="00A85224"/>
    <w:rsid w:val="00A867C4"/>
    <w:rsid w:val="00A87D5F"/>
    <w:rsid w:val="00A90C1C"/>
    <w:rsid w:val="00A91013"/>
    <w:rsid w:val="00A91231"/>
    <w:rsid w:val="00A91BC7"/>
    <w:rsid w:val="00A920D9"/>
    <w:rsid w:val="00A93E6F"/>
    <w:rsid w:val="00A95558"/>
    <w:rsid w:val="00A957D5"/>
    <w:rsid w:val="00A9587E"/>
    <w:rsid w:val="00A958BF"/>
    <w:rsid w:val="00A965C7"/>
    <w:rsid w:val="00A96855"/>
    <w:rsid w:val="00A97D1B"/>
    <w:rsid w:val="00A97EF4"/>
    <w:rsid w:val="00AA0B4E"/>
    <w:rsid w:val="00AA173B"/>
    <w:rsid w:val="00AA2055"/>
    <w:rsid w:val="00AA3C7D"/>
    <w:rsid w:val="00AA4529"/>
    <w:rsid w:val="00AA47A6"/>
    <w:rsid w:val="00AA5139"/>
    <w:rsid w:val="00AA55A7"/>
    <w:rsid w:val="00AA569C"/>
    <w:rsid w:val="00AB094C"/>
    <w:rsid w:val="00AB1155"/>
    <w:rsid w:val="00AB3A68"/>
    <w:rsid w:val="00AB3BFD"/>
    <w:rsid w:val="00AB537D"/>
    <w:rsid w:val="00AB5571"/>
    <w:rsid w:val="00AB5D5B"/>
    <w:rsid w:val="00AB6336"/>
    <w:rsid w:val="00AB7298"/>
    <w:rsid w:val="00AB7332"/>
    <w:rsid w:val="00AB7E48"/>
    <w:rsid w:val="00AC17F4"/>
    <w:rsid w:val="00AC1A8B"/>
    <w:rsid w:val="00AC25EB"/>
    <w:rsid w:val="00AC5D44"/>
    <w:rsid w:val="00AD1F93"/>
    <w:rsid w:val="00AD460B"/>
    <w:rsid w:val="00AD46AC"/>
    <w:rsid w:val="00AD55CF"/>
    <w:rsid w:val="00AD7307"/>
    <w:rsid w:val="00AD77A0"/>
    <w:rsid w:val="00AE1D12"/>
    <w:rsid w:val="00AE2886"/>
    <w:rsid w:val="00AE29F4"/>
    <w:rsid w:val="00AE3F5F"/>
    <w:rsid w:val="00AE5F04"/>
    <w:rsid w:val="00AE6545"/>
    <w:rsid w:val="00AE664C"/>
    <w:rsid w:val="00AE7109"/>
    <w:rsid w:val="00AE7493"/>
    <w:rsid w:val="00AE760D"/>
    <w:rsid w:val="00AE7D87"/>
    <w:rsid w:val="00AF03EF"/>
    <w:rsid w:val="00AF16F5"/>
    <w:rsid w:val="00AF1BF9"/>
    <w:rsid w:val="00AF3A36"/>
    <w:rsid w:val="00AF3C23"/>
    <w:rsid w:val="00AF3EC8"/>
    <w:rsid w:val="00AF40CD"/>
    <w:rsid w:val="00AF40EE"/>
    <w:rsid w:val="00AF4850"/>
    <w:rsid w:val="00AF5602"/>
    <w:rsid w:val="00AF630F"/>
    <w:rsid w:val="00AF6F45"/>
    <w:rsid w:val="00AF6F8D"/>
    <w:rsid w:val="00AF7425"/>
    <w:rsid w:val="00B0036B"/>
    <w:rsid w:val="00B02B4F"/>
    <w:rsid w:val="00B05A14"/>
    <w:rsid w:val="00B06095"/>
    <w:rsid w:val="00B0627D"/>
    <w:rsid w:val="00B06903"/>
    <w:rsid w:val="00B1053F"/>
    <w:rsid w:val="00B12475"/>
    <w:rsid w:val="00B13097"/>
    <w:rsid w:val="00B15CAF"/>
    <w:rsid w:val="00B2168A"/>
    <w:rsid w:val="00B21892"/>
    <w:rsid w:val="00B231B7"/>
    <w:rsid w:val="00B2329D"/>
    <w:rsid w:val="00B24895"/>
    <w:rsid w:val="00B24EE8"/>
    <w:rsid w:val="00B25296"/>
    <w:rsid w:val="00B26390"/>
    <w:rsid w:val="00B268D7"/>
    <w:rsid w:val="00B26B84"/>
    <w:rsid w:val="00B2771E"/>
    <w:rsid w:val="00B308AB"/>
    <w:rsid w:val="00B35B0E"/>
    <w:rsid w:val="00B3650E"/>
    <w:rsid w:val="00B36529"/>
    <w:rsid w:val="00B3680E"/>
    <w:rsid w:val="00B37114"/>
    <w:rsid w:val="00B40526"/>
    <w:rsid w:val="00B406F9"/>
    <w:rsid w:val="00B4090B"/>
    <w:rsid w:val="00B43989"/>
    <w:rsid w:val="00B44596"/>
    <w:rsid w:val="00B44BE2"/>
    <w:rsid w:val="00B45875"/>
    <w:rsid w:val="00B47CD6"/>
    <w:rsid w:val="00B50CF9"/>
    <w:rsid w:val="00B51130"/>
    <w:rsid w:val="00B52FCA"/>
    <w:rsid w:val="00B53059"/>
    <w:rsid w:val="00B53F8E"/>
    <w:rsid w:val="00B5434C"/>
    <w:rsid w:val="00B5686D"/>
    <w:rsid w:val="00B5712C"/>
    <w:rsid w:val="00B609B9"/>
    <w:rsid w:val="00B6176A"/>
    <w:rsid w:val="00B618CB"/>
    <w:rsid w:val="00B61D0D"/>
    <w:rsid w:val="00B61D1E"/>
    <w:rsid w:val="00B6234D"/>
    <w:rsid w:val="00B625AE"/>
    <w:rsid w:val="00B62E7D"/>
    <w:rsid w:val="00B63677"/>
    <w:rsid w:val="00B66C3C"/>
    <w:rsid w:val="00B66E50"/>
    <w:rsid w:val="00B71211"/>
    <w:rsid w:val="00B71A24"/>
    <w:rsid w:val="00B71BB6"/>
    <w:rsid w:val="00B72301"/>
    <w:rsid w:val="00B745EE"/>
    <w:rsid w:val="00B74E9C"/>
    <w:rsid w:val="00B763E8"/>
    <w:rsid w:val="00B77F0D"/>
    <w:rsid w:val="00B809D6"/>
    <w:rsid w:val="00B80A0E"/>
    <w:rsid w:val="00B82E15"/>
    <w:rsid w:val="00B842E4"/>
    <w:rsid w:val="00B85559"/>
    <w:rsid w:val="00B86064"/>
    <w:rsid w:val="00B8617E"/>
    <w:rsid w:val="00B86756"/>
    <w:rsid w:val="00B86EE9"/>
    <w:rsid w:val="00B87C63"/>
    <w:rsid w:val="00B90C74"/>
    <w:rsid w:val="00B914D2"/>
    <w:rsid w:val="00B92559"/>
    <w:rsid w:val="00B92663"/>
    <w:rsid w:val="00B926A5"/>
    <w:rsid w:val="00B927F9"/>
    <w:rsid w:val="00B93D1B"/>
    <w:rsid w:val="00B94FE9"/>
    <w:rsid w:val="00B95AD6"/>
    <w:rsid w:val="00B95E36"/>
    <w:rsid w:val="00B964E5"/>
    <w:rsid w:val="00B9695E"/>
    <w:rsid w:val="00BA0101"/>
    <w:rsid w:val="00BA04C3"/>
    <w:rsid w:val="00BA0762"/>
    <w:rsid w:val="00BA08E1"/>
    <w:rsid w:val="00BA1545"/>
    <w:rsid w:val="00BA1666"/>
    <w:rsid w:val="00BA2B3C"/>
    <w:rsid w:val="00BA2F18"/>
    <w:rsid w:val="00BA3023"/>
    <w:rsid w:val="00BA31E9"/>
    <w:rsid w:val="00BA3A08"/>
    <w:rsid w:val="00BA6518"/>
    <w:rsid w:val="00BA695E"/>
    <w:rsid w:val="00BA6CAF"/>
    <w:rsid w:val="00BA6F08"/>
    <w:rsid w:val="00BA7C2B"/>
    <w:rsid w:val="00BB0431"/>
    <w:rsid w:val="00BB1511"/>
    <w:rsid w:val="00BB1AF3"/>
    <w:rsid w:val="00BB2C9F"/>
    <w:rsid w:val="00BB3191"/>
    <w:rsid w:val="00BB7BAA"/>
    <w:rsid w:val="00BC0463"/>
    <w:rsid w:val="00BC0977"/>
    <w:rsid w:val="00BC11E8"/>
    <w:rsid w:val="00BC1506"/>
    <w:rsid w:val="00BC1B98"/>
    <w:rsid w:val="00BC22A5"/>
    <w:rsid w:val="00BC29F9"/>
    <w:rsid w:val="00BC4A98"/>
    <w:rsid w:val="00BC5986"/>
    <w:rsid w:val="00BC7AB6"/>
    <w:rsid w:val="00BC7B3D"/>
    <w:rsid w:val="00BD2523"/>
    <w:rsid w:val="00BD3FEC"/>
    <w:rsid w:val="00BD4AFC"/>
    <w:rsid w:val="00BD558A"/>
    <w:rsid w:val="00BD6F31"/>
    <w:rsid w:val="00BD72A1"/>
    <w:rsid w:val="00BD7BE0"/>
    <w:rsid w:val="00BE0A30"/>
    <w:rsid w:val="00BE130C"/>
    <w:rsid w:val="00BE2737"/>
    <w:rsid w:val="00BE45B8"/>
    <w:rsid w:val="00BE4969"/>
    <w:rsid w:val="00BE5201"/>
    <w:rsid w:val="00BE637E"/>
    <w:rsid w:val="00BF0335"/>
    <w:rsid w:val="00BF0856"/>
    <w:rsid w:val="00BF0E48"/>
    <w:rsid w:val="00BF1374"/>
    <w:rsid w:val="00BF19C6"/>
    <w:rsid w:val="00BF1FEF"/>
    <w:rsid w:val="00BF371F"/>
    <w:rsid w:val="00BF479A"/>
    <w:rsid w:val="00BF5A12"/>
    <w:rsid w:val="00BF60D7"/>
    <w:rsid w:val="00BF6DFE"/>
    <w:rsid w:val="00BF71F9"/>
    <w:rsid w:val="00BF7A9E"/>
    <w:rsid w:val="00C00062"/>
    <w:rsid w:val="00C0110C"/>
    <w:rsid w:val="00C0160C"/>
    <w:rsid w:val="00C02A20"/>
    <w:rsid w:val="00C043F8"/>
    <w:rsid w:val="00C04FE8"/>
    <w:rsid w:val="00C05C89"/>
    <w:rsid w:val="00C0649B"/>
    <w:rsid w:val="00C065A8"/>
    <w:rsid w:val="00C069AD"/>
    <w:rsid w:val="00C073AF"/>
    <w:rsid w:val="00C07B03"/>
    <w:rsid w:val="00C11CBE"/>
    <w:rsid w:val="00C11DC5"/>
    <w:rsid w:val="00C14B89"/>
    <w:rsid w:val="00C1552F"/>
    <w:rsid w:val="00C15954"/>
    <w:rsid w:val="00C15F55"/>
    <w:rsid w:val="00C16D6F"/>
    <w:rsid w:val="00C2075F"/>
    <w:rsid w:val="00C20C4D"/>
    <w:rsid w:val="00C22380"/>
    <w:rsid w:val="00C236F9"/>
    <w:rsid w:val="00C23BF4"/>
    <w:rsid w:val="00C24C28"/>
    <w:rsid w:val="00C24FDB"/>
    <w:rsid w:val="00C25BD7"/>
    <w:rsid w:val="00C25E69"/>
    <w:rsid w:val="00C2606E"/>
    <w:rsid w:val="00C2607D"/>
    <w:rsid w:val="00C261CC"/>
    <w:rsid w:val="00C26701"/>
    <w:rsid w:val="00C310E2"/>
    <w:rsid w:val="00C323EB"/>
    <w:rsid w:val="00C333E8"/>
    <w:rsid w:val="00C33660"/>
    <w:rsid w:val="00C355AC"/>
    <w:rsid w:val="00C36BD1"/>
    <w:rsid w:val="00C37B42"/>
    <w:rsid w:val="00C40292"/>
    <w:rsid w:val="00C412EC"/>
    <w:rsid w:val="00C437DF"/>
    <w:rsid w:val="00C46801"/>
    <w:rsid w:val="00C477FF"/>
    <w:rsid w:val="00C47A4E"/>
    <w:rsid w:val="00C521C5"/>
    <w:rsid w:val="00C531BF"/>
    <w:rsid w:val="00C532B5"/>
    <w:rsid w:val="00C5514A"/>
    <w:rsid w:val="00C56B99"/>
    <w:rsid w:val="00C61579"/>
    <w:rsid w:val="00C617A1"/>
    <w:rsid w:val="00C61CE3"/>
    <w:rsid w:val="00C632A9"/>
    <w:rsid w:val="00C6360B"/>
    <w:rsid w:val="00C63B49"/>
    <w:rsid w:val="00C63FB1"/>
    <w:rsid w:val="00C65A88"/>
    <w:rsid w:val="00C66044"/>
    <w:rsid w:val="00C66C6A"/>
    <w:rsid w:val="00C66FAF"/>
    <w:rsid w:val="00C67DEE"/>
    <w:rsid w:val="00C702FC"/>
    <w:rsid w:val="00C719EC"/>
    <w:rsid w:val="00C71F74"/>
    <w:rsid w:val="00C7309D"/>
    <w:rsid w:val="00C75DDC"/>
    <w:rsid w:val="00C75EC6"/>
    <w:rsid w:val="00C76046"/>
    <w:rsid w:val="00C76BEB"/>
    <w:rsid w:val="00C8317D"/>
    <w:rsid w:val="00C842B6"/>
    <w:rsid w:val="00C847C9"/>
    <w:rsid w:val="00C85277"/>
    <w:rsid w:val="00C86E49"/>
    <w:rsid w:val="00C877D7"/>
    <w:rsid w:val="00C879EB"/>
    <w:rsid w:val="00C9015D"/>
    <w:rsid w:val="00C90D5A"/>
    <w:rsid w:val="00C90FF4"/>
    <w:rsid w:val="00C91190"/>
    <w:rsid w:val="00C91461"/>
    <w:rsid w:val="00C92C64"/>
    <w:rsid w:val="00C93710"/>
    <w:rsid w:val="00C93A83"/>
    <w:rsid w:val="00C93D5F"/>
    <w:rsid w:val="00C94886"/>
    <w:rsid w:val="00C954EF"/>
    <w:rsid w:val="00C95E50"/>
    <w:rsid w:val="00C96B5F"/>
    <w:rsid w:val="00C972CD"/>
    <w:rsid w:val="00C974CC"/>
    <w:rsid w:val="00CA0633"/>
    <w:rsid w:val="00CA1AC9"/>
    <w:rsid w:val="00CA1C89"/>
    <w:rsid w:val="00CA3380"/>
    <w:rsid w:val="00CA522F"/>
    <w:rsid w:val="00CA5752"/>
    <w:rsid w:val="00CA5AEF"/>
    <w:rsid w:val="00CA61C4"/>
    <w:rsid w:val="00CA7CF5"/>
    <w:rsid w:val="00CB0764"/>
    <w:rsid w:val="00CB103A"/>
    <w:rsid w:val="00CB3EFA"/>
    <w:rsid w:val="00CB4F12"/>
    <w:rsid w:val="00CB5568"/>
    <w:rsid w:val="00CC0AC6"/>
    <w:rsid w:val="00CC1048"/>
    <w:rsid w:val="00CC4881"/>
    <w:rsid w:val="00CC5EE8"/>
    <w:rsid w:val="00CC5F32"/>
    <w:rsid w:val="00CC688B"/>
    <w:rsid w:val="00CC776F"/>
    <w:rsid w:val="00CD0AD2"/>
    <w:rsid w:val="00CD213F"/>
    <w:rsid w:val="00CD21CE"/>
    <w:rsid w:val="00CD39DF"/>
    <w:rsid w:val="00CD42A8"/>
    <w:rsid w:val="00CD56E7"/>
    <w:rsid w:val="00CD5CCC"/>
    <w:rsid w:val="00CD68E5"/>
    <w:rsid w:val="00CE04CC"/>
    <w:rsid w:val="00CE0665"/>
    <w:rsid w:val="00CE0684"/>
    <w:rsid w:val="00CE30B2"/>
    <w:rsid w:val="00CE4C19"/>
    <w:rsid w:val="00CE70CC"/>
    <w:rsid w:val="00CE7DA4"/>
    <w:rsid w:val="00CF0002"/>
    <w:rsid w:val="00CF1C46"/>
    <w:rsid w:val="00CF1FD0"/>
    <w:rsid w:val="00CF4DEF"/>
    <w:rsid w:val="00CF5185"/>
    <w:rsid w:val="00CF5D24"/>
    <w:rsid w:val="00CF5E50"/>
    <w:rsid w:val="00CF660E"/>
    <w:rsid w:val="00D004B9"/>
    <w:rsid w:val="00D00C94"/>
    <w:rsid w:val="00D00F44"/>
    <w:rsid w:val="00D01FDE"/>
    <w:rsid w:val="00D0242C"/>
    <w:rsid w:val="00D03D61"/>
    <w:rsid w:val="00D0415A"/>
    <w:rsid w:val="00D04354"/>
    <w:rsid w:val="00D055A7"/>
    <w:rsid w:val="00D062E5"/>
    <w:rsid w:val="00D06F4E"/>
    <w:rsid w:val="00D1031F"/>
    <w:rsid w:val="00D118B3"/>
    <w:rsid w:val="00D11A55"/>
    <w:rsid w:val="00D1285D"/>
    <w:rsid w:val="00D13BD1"/>
    <w:rsid w:val="00D15744"/>
    <w:rsid w:val="00D169DB"/>
    <w:rsid w:val="00D17C47"/>
    <w:rsid w:val="00D17E17"/>
    <w:rsid w:val="00D20C2F"/>
    <w:rsid w:val="00D20C61"/>
    <w:rsid w:val="00D21554"/>
    <w:rsid w:val="00D21A00"/>
    <w:rsid w:val="00D248EE"/>
    <w:rsid w:val="00D2794C"/>
    <w:rsid w:val="00D27AE5"/>
    <w:rsid w:val="00D3059B"/>
    <w:rsid w:val="00D30993"/>
    <w:rsid w:val="00D31871"/>
    <w:rsid w:val="00D3210A"/>
    <w:rsid w:val="00D32319"/>
    <w:rsid w:val="00D32E53"/>
    <w:rsid w:val="00D35A5D"/>
    <w:rsid w:val="00D36502"/>
    <w:rsid w:val="00D367AF"/>
    <w:rsid w:val="00D417C5"/>
    <w:rsid w:val="00D4259A"/>
    <w:rsid w:val="00D458FB"/>
    <w:rsid w:val="00D5020D"/>
    <w:rsid w:val="00D50524"/>
    <w:rsid w:val="00D512A1"/>
    <w:rsid w:val="00D51805"/>
    <w:rsid w:val="00D519A3"/>
    <w:rsid w:val="00D51F99"/>
    <w:rsid w:val="00D526A1"/>
    <w:rsid w:val="00D53ED1"/>
    <w:rsid w:val="00D55010"/>
    <w:rsid w:val="00D566F4"/>
    <w:rsid w:val="00D573FB"/>
    <w:rsid w:val="00D57EE3"/>
    <w:rsid w:val="00D6074A"/>
    <w:rsid w:val="00D61914"/>
    <w:rsid w:val="00D63A2C"/>
    <w:rsid w:val="00D641F8"/>
    <w:rsid w:val="00D6647F"/>
    <w:rsid w:val="00D66B34"/>
    <w:rsid w:val="00D70369"/>
    <w:rsid w:val="00D70CF1"/>
    <w:rsid w:val="00D70E10"/>
    <w:rsid w:val="00D71D71"/>
    <w:rsid w:val="00D73693"/>
    <w:rsid w:val="00D76677"/>
    <w:rsid w:val="00D82BFF"/>
    <w:rsid w:val="00D83E52"/>
    <w:rsid w:val="00D84C06"/>
    <w:rsid w:val="00D867F6"/>
    <w:rsid w:val="00D9026A"/>
    <w:rsid w:val="00D90E3D"/>
    <w:rsid w:val="00D94259"/>
    <w:rsid w:val="00D949D1"/>
    <w:rsid w:val="00D94D99"/>
    <w:rsid w:val="00D95D44"/>
    <w:rsid w:val="00D9632B"/>
    <w:rsid w:val="00D967A2"/>
    <w:rsid w:val="00D96872"/>
    <w:rsid w:val="00D977A6"/>
    <w:rsid w:val="00D97A8C"/>
    <w:rsid w:val="00D97E16"/>
    <w:rsid w:val="00D97F05"/>
    <w:rsid w:val="00DA096D"/>
    <w:rsid w:val="00DA1188"/>
    <w:rsid w:val="00DA1380"/>
    <w:rsid w:val="00DA192F"/>
    <w:rsid w:val="00DA1D2C"/>
    <w:rsid w:val="00DA1E12"/>
    <w:rsid w:val="00DA38BC"/>
    <w:rsid w:val="00DA3D53"/>
    <w:rsid w:val="00DA46A3"/>
    <w:rsid w:val="00DA4A26"/>
    <w:rsid w:val="00DA4E24"/>
    <w:rsid w:val="00DA6FD2"/>
    <w:rsid w:val="00DB0145"/>
    <w:rsid w:val="00DB1609"/>
    <w:rsid w:val="00DB34A3"/>
    <w:rsid w:val="00DB5B69"/>
    <w:rsid w:val="00DB5CD4"/>
    <w:rsid w:val="00DB600F"/>
    <w:rsid w:val="00DB6CC1"/>
    <w:rsid w:val="00DC065C"/>
    <w:rsid w:val="00DC1199"/>
    <w:rsid w:val="00DC188D"/>
    <w:rsid w:val="00DC1D39"/>
    <w:rsid w:val="00DC1FB3"/>
    <w:rsid w:val="00DC25A6"/>
    <w:rsid w:val="00DC4EC3"/>
    <w:rsid w:val="00DC5004"/>
    <w:rsid w:val="00DC5E88"/>
    <w:rsid w:val="00DC634B"/>
    <w:rsid w:val="00DC6E6D"/>
    <w:rsid w:val="00DD09B7"/>
    <w:rsid w:val="00DD3F71"/>
    <w:rsid w:val="00DD440A"/>
    <w:rsid w:val="00DD4BE4"/>
    <w:rsid w:val="00DD637C"/>
    <w:rsid w:val="00DD690A"/>
    <w:rsid w:val="00DD6921"/>
    <w:rsid w:val="00DE17EF"/>
    <w:rsid w:val="00DE2788"/>
    <w:rsid w:val="00DE2EE0"/>
    <w:rsid w:val="00DE4353"/>
    <w:rsid w:val="00DE47A6"/>
    <w:rsid w:val="00DE5806"/>
    <w:rsid w:val="00DE6149"/>
    <w:rsid w:val="00DE7CA3"/>
    <w:rsid w:val="00DF0123"/>
    <w:rsid w:val="00DF37CC"/>
    <w:rsid w:val="00DF3B79"/>
    <w:rsid w:val="00DF440C"/>
    <w:rsid w:val="00DF72C0"/>
    <w:rsid w:val="00E0018C"/>
    <w:rsid w:val="00E0094F"/>
    <w:rsid w:val="00E00EE9"/>
    <w:rsid w:val="00E011C6"/>
    <w:rsid w:val="00E01CD0"/>
    <w:rsid w:val="00E02006"/>
    <w:rsid w:val="00E0210D"/>
    <w:rsid w:val="00E0214C"/>
    <w:rsid w:val="00E02AF7"/>
    <w:rsid w:val="00E02EA5"/>
    <w:rsid w:val="00E0447C"/>
    <w:rsid w:val="00E050B4"/>
    <w:rsid w:val="00E05E90"/>
    <w:rsid w:val="00E06362"/>
    <w:rsid w:val="00E0658E"/>
    <w:rsid w:val="00E068C2"/>
    <w:rsid w:val="00E07BC0"/>
    <w:rsid w:val="00E1067F"/>
    <w:rsid w:val="00E1130B"/>
    <w:rsid w:val="00E11BEB"/>
    <w:rsid w:val="00E14B01"/>
    <w:rsid w:val="00E16005"/>
    <w:rsid w:val="00E16506"/>
    <w:rsid w:val="00E17213"/>
    <w:rsid w:val="00E17FE0"/>
    <w:rsid w:val="00E2012D"/>
    <w:rsid w:val="00E20196"/>
    <w:rsid w:val="00E20611"/>
    <w:rsid w:val="00E213D6"/>
    <w:rsid w:val="00E2232F"/>
    <w:rsid w:val="00E239ED"/>
    <w:rsid w:val="00E24547"/>
    <w:rsid w:val="00E24B38"/>
    <w:rsid w:val="00E2560C"/>
    <w:rsid w:val="00E25743"/>
    <w:rsid w:val="00E2696A"/>
    <w:rsid w:val="00E26A8F"/>
    <w:rsid w:val="00E272B1"/>
    <w:rsid w:val="00E27794"/>
    <w:rsid w:val="00E27D94"/>
    <w:rsid w:val="00E27DCE"/>
    <w:rsid w:val="00E27E90"/>
    <w:rsid w:val="00E301CA"/>
    <w:rsid w:val="00E30CCF"/>
    <w:rsid w:val="00E3148E"/>
    <w:rsid w:val="00E34A2C"/>
    <w:rsid w:val="00E350E0"/>
    <w:rsid w:val="00E3610C"/>
    <w:rsid w:val="00E361C5"/>
    <w:rsid w:val="00E36661"/>
    <w:rsid w:val="00E3763F"/>
    <w:rsid w:val="00E407D1"/>
    <w:rsid w:val="00E40C8F"/>
    <w:rsid w:val="00E4251D"/>
    <w:rsid w:val="00E425DB"/>
    <w:rsid w:val="00E437FA"/>
    <w:rsid w:val="00E44C13"/>
    <w:rsid w:val="00E50E98"/>
    <w:rsid w:val="00E511E2"/>
    <w:rsid w:val="00E5287B"/>
    <w:rsid w:val="00E55259"/>
    <w:rsid w:val="00E557FF"/>
    <w:rsid w:val="00E55B8B"/>
    <w:rsid w:val="00E579AA"/>
    <w:rsid w:val="00E61D6F"/>
    <w:rsid w:val="00E621A1"/>
    <w:rsid w:val="00E62ABC"/>
    <w:rsid w:val="00E63616"/>
    <w:rsid w:val="00E63BC0"/>
    <w:rsid w:val="00E6411D"/>
    <w:rsid w:val="00E6455B"/>
    <w:rsid w:val="00E65E13"/>
    <w:rsid w:val="00E67296"/>
    <w:rsid w:val="00E6734A"/>
    <w:rsid w:val="00E703D6"/>
    <w:rsid w:val="00E72609"/>
    <w:rsid w:val="00E72FA0"/>
    <w:rsid w:val="00E7304C"/>
    <w:rsid w:val="00E73915"/>
    <w:rsid w:val="00E75B72"/>
    <w:rsid w:val="00E775D4"/>
    <w:rsid w:val="00E778F1"/>
    <w:rsid w:val="00E80D1E"/>
    <w:rsid w:val="00E81959"/>
    <w:rsid w:val="00E81FE0"/>
    <w:rsid w:val="00E821F2"/>
    <w:rsid w:val="00E82BF3"/>
    <w:rsid w:val="00E82E27"/>
    <w:rsid w:val="00E83178"/>
    <w:rsid w:val="00E83913"/>
    <w:rsid w:val="00E90555"/>
    <w:rsid w:val="00E90C5E"/>
    <w:rsid w:val="00E9151C"/>
    <w:rsid w:val="00E9181A"/>
    <w:rsid w:val="00E92355"/>
    <w:rsid w:val="00E9308B"/>
    <w:rsid w:val="00E9486F"/>
    <w:rsid w:val="00E9598B"/>
    <w:rsid w:val="00E974E9"/>
    <w:rsid w:val="00EA173B"/>
    <w:rsid w:val="00EA30C6"/>
    <w:rsid w:val="00EA379E"/>
    <w:rsid w:val="00EA3F6B"/>
    <w:rsid w:val="00EA4176"/>
    <w:rsid w:val="00EA529F"/>
    <w:rsid w:val="00EA5A7F"/>
    <w:rsid w:val="00EA77EB"/>
    <w:rsid w:val="00EB1B9E"/>
    <w:rsid w:val="00EB1EF7"/>
    <w:rsid w:val="00EB2219"/>
    <w:rsid w:val="00EB26FF"/>
    <w:rsid w:val="00EB362A"/>
    <w:rsid w:val="00EB3AB5"/>
    <w:rsid w:val="00EB4103"/>
    <w:rsid w:val="00EB4B37"/>
    <w:rsid w:val="00EB5562"/>
    <w:rsid w:val="00EB74CE"/>
    <w:rsid w:val="00EC04DC"/>
    <w:rsid w:val="00EC1342"/>
    <w:rsid w:val="00EC646B"/>
    <w:rsid w:val="00EC7959"/>
    <w:rsid w:val="00ED09A6"/>
    <w:rsid w:val="00ED0C1D"/>
    <w:rsid w:val="00ED0D62"/>
    <w:rsid w:val="00ED1C34"/>
    <w:rsid w:val="00ED2BFE"/>
    <w:rsid w:val="00ED365C"/>
    <w:rsid w:val="00ED3723"/>
    <w:rsid w:val="00ED3D80"/>
    <w:rsid w:val="00ED3EA2"/>
    <w:rsid w:val="00ED6989"/>
    <w:rsid w:val="00ED748C"/>
    <w:rsid w:val="00ED7E2C"/>
    <w:rsid w:val="00EE112E"/>
    <w:rsid w:val="00EE1837"/>
    <w:rsid w:val="00EE270F"/>
    <w:rsid w:val="00EE287C"/>
    <w:rsid w:val="00EE2C62"/>
    <w:rsid w:val="00EE4261"/>
    <w:rsid w:val="00EE43E7"/>
    <w:rsid w:val="00EE54FE"/>
    <w:rsid w:val="00EE72AC"/>
    <w:rsid w:val="00EE779D"/>
    <w:rsid w:val="00EE7983"/>
    <w:rsid w:val="00EF02D0"/>
    <w:rsid w:val="00EF1804"/>
    <w:rsid w:val="00EF2959"/>
    <w:rsid w:val="00EF4BA2"/>
    <w:rsid w:val="00EF524F"/>
    <w:rsid w:val="00EF5924"/>
    <w:rsid w:val="00EF6A82"/>
    <w:rsid w:val="00EF7418"/>
    <w:rsid w:val="00EF7D6D"/>
    <w:rsid w:val="00EF7E8F"/>
    <w:rsid w:val="00F00AFB"/>
    <w:rsid w:val="00F01813"/>
    <w:rsid w:val="00F02CAD"/>
    <w:rsid w:val="00F03444"/>
    <w:rsid w:val="00F04346"/>
    <w:rsid w:val="00F04B7E"/>
    <w:rsid w:val="00F05C9A"/>
    <w:rsid w:val="00F10011"/>
    <w:rsid w:val="00F10801"/>
    <w:rsid w:val="00F15087"/>
    <w:rsid w:val="00F1563B"/>
    <w:rsid w:val="00F1577B"/>
    <w:rsid w:val="00F161C2"/>
    <w:rsid w:val="00F167E4"/>
    <w:rsid w:val="00F20E4B"/>
    <w:rsid w:val="00F21B3A"/>
    <w:rsid w:val="00F24876"/>
    <w:rsid w:val="00F24F26"/>
    <w:rsid w:val="00F2588B"/>
    <w:rsid w:val="00F25CB0"/>
    <w:rsid w:val="00F26035"/>
    <w:rsid w:val="00F264E6"/>
    <w:rsid w:val="00F27093"/>
    <w:rsid w:val="00F277E1"/>
    <w:rsid w:val="00F27A60"/>
    <w:rsid w:val="00F33FA9"/>
    <w:rsid w:val="00F370B4"/>
    <w:rsid w:val="00F376FD"/>
    <w:rsid w:val="00F40E53"/>
    <w:rsid w:val="00F41D0B"/>
    <w:rsid w:val="00F45E2E"/>
    <w:rsid w:val="00F47693"/>
    <w:rsid w:val="00F50832"/>
    <w:rsid w:val="00F511AB"/>
    <w:rsid w:val="00F51ED8"/>
    <w:rsid w:val="00F52264"/>
    <w:rsid w:val="00F5436D"/>
    <w:rsid w:val="00F543A9"/>
    <w:rsid w:val="00F54640"/>
    <w:rsid w:val="00F546D3"/>
    <w:rsid w:val="00F554C3"/>
    <w:rsid w:val="00F55E63"/>
    <w:rsid w:val="00F56C73"/>
    <w:rsid w:val="00F56C7E"/>
    <w:rsid w:val="00F5713B"/>
    <w:rsid w:val="00F57433"/>
    <w:rsid w:val="00F57720"/>
    <w:rsid w:val="00F610B0"/>
    <w:rsid w:val="00F62C65"/>
    <w:rsid w:val="00F64596"/>
    <w:rsid w:val="00F6569D"/>
    <w:rsid w:val="00F65943"/>
    <w:rsid w:val="00F66B08"/>
    <w:rsid w:val="00F6704D"/>
    <w:rsid w:val="00F67D3B"/>
    <w:rsid w:val="00F70DAD"/>
    <w:rsid w:val="00F70DC2"/>
    <w:rsid w:val="00F72128"/>
    <w:rsid w:val="00F75184"/>
    <w:rsid w:val="00F755B5"/>
    <w:rsid w:val="00F7616C"/>
    <w:rsid w:val="00F777B2"/>
    <w:rsid w:val="00F77C91"/>
    <w:rsid w:val="00F80C0A"/>
    <w:rsid w:val="00F812C7"/>
    <w:rsid w:val="00F81725"/>
    <w:rsid w:val="00F81F6B"/>
    <w:rsid w:val="00F82A1A"/>
    <w:rsid w:val="00F84B38"/>
    <w:rsid w:val="00F84D86"/>
    <w:rsid w:val="00F860DB"/>
    <w:rsid w:val="00F86B97"/>
    <w:rsid w:val="00F90CAF"/>
    <w:rsid w:val="00F91D85"/>
    <w:rsid w:val="00F924D2"/>
    <w:rsid w:val="00F94815"/>
    <w:rsid w:val="00F94987"/>
    <w:rsid w:val="00F95B38"/>
    <w:rsid w:val="00F960A6"/>
    <w:rsid w:val="00FA056E"/>
    <w:rsid w:val="00FA0830"/>
    <w:rsid w:val="00FA0838"/>
    <w:rsid w:val="00FA0B2F"/>
    <w:rsid w:val="00FA1BD7"/>
    <w:rsid w:val="00FA1C8D"/>
    <w:rsid w:val="00FA2A39"/>
    <w:rsid w:val="00FA2B58"/>
    <w:rsid w:val="00FA3911"/>
    <w:rsid w:val="00FA4531"/>
    <w:rsid w:val="00FA6C65"/>
    <w:rsid w:val="00FB1ED9"/>
    <w:rsid w:val="00FB58DE"/>
    <w:rsid w:val="00FB6BAB"/>
    <w:rsid w:val="00FB7AE3"/>
    <w:rsid w:val="00FB7C7D"/>
    <w:rsid w:val="00FC0B16"/>
    <w:rsid w:val="00FC0D14"/>
    <w:rsid w:val="00FC129F"/>
    <w:rsid w:val="00FC1334"/>
    <w:rsid w:val="00FC149D"/>
    <w:rsid w:val="00FC1834"/>
    <w:rsid w:val="00FC1D35"/>
    <w:rsid w:val="00FC2E93"/>
    <w:rsid w:val="00FC3485"/>
    <w:rsid w:val="00FC4057"/>
    <w:rsid w:val="00FC5935"/>
    <w:rsid w:val="00FC5FFC"/>
    <w:rsid w:val="00FC6EE0"/>
    <w:rsid w:val="00FC72DB"/>
    <w:rsid w:val="00FC7CF3"/>
    <w:rsid w:val="00FD11FB"/>
    <w:rsid w:val="00FD1C65"/>
    <w:rsid w:val="00FD4D82"/>
    <w:rsid w:val="00FD66F0"/>
    <w:rsid w:val="00FD68CD"/>
    <w:rsid w:val="00FD6D5B"/>
    <w:rsid w:val="00FD74CE"/>
    <w:rsid w:val="00FD7D69"/>
    <w:rsid w:val="00FE1E8A"/>
    <w:rsid w:val="00FE267B"/>
    <w:rsid w:val="00FE30BB"/>
    <w:rsid w:val="00FE480E"/>
    <w:rsid w:val="00FE4AAC"/>
    <w:rsid w:val="00FE5990"/>
    <w:rsid w:val="00FF1214"/>
    <w:rsid w:val="00FF1244"/>
    <w:rsid w:val="00FF1386"/>
    <w:rsid w:val="00FF159F"/>
    <w:rsid w:val="00FF34F2"/>
    <w:rsid w:val="00FF467A"/>
    <w:rsid w:val="00FF5A08"/>
    <w:rsid w:val="00FF5F17"/>
    <w:rsid w:val="00FF64BA"/>
    <w:rsid w:val="00FF6A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3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8A0D50"/>
    <w:pPr>
      <w:suppressAutoHyphens/>
    </w:pPr>
    <w:rPr>
      <w:sz w:val="24"/>
      <w:szCs w:val="24"/>
      <w:lang w:eastAsia="ar-SA"/>
    </w:rPr>
  </w:style>
  <w:style w:type="paragraph" w:styleId="Nadpis1">
    <w:name w:val="heading 1"/>
    <w:basedOn w:val="Normln"/>
    <w:next w:val="Normln"/>
    <w:link w:val="Nadpis1Char"/>
    <w:qFormat/>
    <w:pPr>
      <w:keepNext/>
      <w:numPr>
        <w:numId w:val="1"/>
      </w:numPr>
      <w:spacing w:before="120"/>
      <w:jc w:val="both"/>
      <w:outlineLvl w:val="0"/>
    </w:pPr>
    <w:rPr>
      <w:b/>
      <w:bCs/>
      <w:i/>
      <w:iCs/>
    </w:rPr>
  </w:style>
  <w:style w:type="paragraph" w:styleId="Nadpis2">
    <w:name w:val="heading 2"/>
    <w:basedOn w:val="Normln"/>
    <w:next w:val="Normln"/>
    <w:link w:val="Nadpis2Char"/>
    <w:qFormat/>
    <w:pPr>
      <w:keepNext/>
      <w:tabs>
        <w:tab w:val="num" w:pos="0"/>
      </w:tabs>
      <w:spacing w:before="120"/>
      <w:ind w:left="540"/>
      <w:jc w:val="both"/>
      <w:outlineLvl w:val="1"/>
    </w:pPr>
    <w:rPr>
      <w:b/>
      <w:bCs/>
      <w:i/>
      <w:iCs/>
    </w:rPr>
  </w:style>
  <w:style w:type="paragraph" w:styleId="Nadpis3">
    <w:name w:val="heading 3"/>
    <w:basedOn w:val="Normln"/>
    <w:next w:val="Normln"/>
    <w:qFormat/>
    <w:pPr>
      <w:keepNext/>
      <w:jc w:val="both"/>
      <w:outlineLvl w:val="2"/>
    </w:pPr>
    <w:rPr>
      <w:b/>
      <w:bCs/>
      <w:i/>
      <w:iCs/>
      <w:sz w:val="28"/>
      <w:szCs w:val="28"/>
      <w:u w:val="single"/>
    </w:rPr>
  </w:style>
  <w:style w:type="paragraph" w:styleId="Nadpis4">
    <w:name w:val="heading 4"/>
    <w:basedOn w:val="Normln"/>
    <w:next w:val="Normln"/>
    <w:qFormat/>
    <w:pPr>
      <w:keepNext/>
      <w:jc w:val="both"/>
      <w:outlineLvl w:val="3"/>
    </w:pPr>
    <w:rPr>
      <w:b/>
      <w:bCs/>
      <w:color w:val="FF0000"/>
    </w:rPr>
  </w:style>
  <w:style w:type="paragraph" w:styleId="Nadpis5">
    <w:name w:val="heading 5"/>
    <w:basedOn w:val="Normln"/>
    <w:next w:val="Normln"/>
    <w:qFormat/>
    <w:pPr>
      <w:keepNext/>
      <w:ind w:firstLine="708"/>
      <w:jc w:val="both"/>
      <w:outlineLvl w:val="4"/>
    </w:pPr>
    <w:rPr>
      <w:b/>
      <w:bCs/>
      <w:i/>
      <w:iCs/>
      <w:u w:val="single"/>
    </w:rPr>
  </w:style>
  <w:style w:type="paragraph" w:styleId="Nadpis6">
    <w:name w:val="heading 6"/>
    <w:basedOn w:val="Normln"/>
    <w:next w:val="Normln"/>
    <w:qFormat/>
    <w:pPr>
      <w:keepNext/>
      <w:suppressAutoHyphens w:val="0"/>
      <w:ind w:left="1440"/>
      <w:jc w:val="both"/>
      <w:outlineLvl w:val="5"/>
    </w:pPr>
    <w:rPr>
      <w:b/>
      <w:bCs/>
      <w:color w:val="FF0000"/>
    </w:rPr>
  </w:style>
  <w:style w:type="paragraph" w:styleId="Nadpis7">
    <w:name w:val="heading 7"/>
    <w:basedOn w:val="Normln"/>
    <w:next w:val="Normln"/>
    <w:qFormat/>
    <w:pPr>
      <w:keepNext/>
      <w:spacing w:line="360" w:lineRule="auto"/>
      <w:ind w:left="360"/>
      <w:jc w:val="both"/>
      <w:outlineLvl w:val="6"/>
    </w:pPr>
    <w:rPr>
      <w:b/>
      <w:bCs/>
    </w:rPr>
  </w:style>
  <w:style w:type="paragraph" w:styleId="Nadpis8">
    <w:name w:val="heading 8"/>
    <w:basedOn w:val="Normln"/>
    <w:next w:val="Normln"/>
    <w:qFormat/>
    <w:pPr>
      <w:keepNext/>
      <w:ind w:firstLine="360"/>
      <w:jc w:val="both"/>
      <w:outlineLvl w:val="7"/>
    </w:pPr>
    <w:rPr>
      <w:i/>
      <w:iCs/>
      <w:color w:val="FF0000"/>
    </w:rPr>
  </w:style>
  <w:style w:type="paragraph" w:styleId="Nadpis9">
    <w:name w:val="heading 9"/>
    <w:basedOn w:val="Normln"/>
    <w:next w:val="Normln"/>
    <w:qFormat/>
    <w:pPr>
      <w:keepNext/>
      <w:tabs>
        <w:tab w:val="num" w:pos="720"/>
      </w:tabs>
      <w:spacing w:line="360" w:lineRule="auto"/>
      <w:jc w:val="both"/>
      <w:outlineLvl w:val="8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3z0">
    <w:name w:val="WW8Num3z0"/>
    <w:rPr>
      <w:rFonts w:ascii="Times New Roman" w:eastAsia="Times New Roman" w:hAnsi="Times New Roman" w:cs="Times New Roman"/>
    </w:rPr>
  </w:style>
  <w:style w:type="character" w:customStyle="1" w:styleId="WW8Num4z1">
    <w:name w:val="WW8Num4z1"/>
    <w:rPr>
      <w:rFonts w:ascii="Symbol" w:hAnsi="Symbol" w:cs="Symbol"/>
    </w:rPr>
  </w:style>
  <w:style w:type="character" w:customStyle="1" w:styleId="WW8Num5z0">
    <w:name w:val="WW8Num5z0"/>
    <w:rPr>
      <w:rFonts w:ascii="Times New Roman" w:eastAsia="Times New Roman" w:hAnsi="Times New Roman" w:cs="Times New Roman"/>
    </w:rPr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8z0">
    <w:name w:val="WW8Num8z0"/>
    <w:rPr>
      <w:rFonts w:ascii="Times New Roman" w:eastAsia="Times New Roman" w:hAnsi="Times New Roman" w:cs="Times New Roman"/>
    </w:rPr>
  </w:style>
  <w:style w:type="character" w:customStyle="1" w:styleId="WW8Num9z0">
    <w:name w:val="WW8Num9z0"/>
    <w:rPr>
      <w:rFonts w:ascii="Wingdings" w:hAnsi="Wingdings" w:cs="Wingdings"/>
    </w:rPr>
  </w:style>
  <w:style w:type="character" w:customStyle="1" w:styleId="WW8Num11z0">
    <w:name w:val="WW8Num11z0"/>
  </w:style>
  <w:style w:type="character" w:customStyle="1" w:styleId="WW8Num12z0">
    <w:name w:val="WW8Num12z0"/>
    <w:rPr>
      <w:rFonts w:ascii="Symbol" w:hAnsi="Symbol" w:cs="Symbol"/>
    </w:rPr>
  </w:style>
  <w:style w:type="character" w:customStyle="1" w:styleId="WW8Num13z0">
    <w:name w:val="WW8Num13z0"/>
    <w:rPr>
      <w:rFonts w:ascii="StarSymbol" w:hAnsi="StarSymbol" w:cs="StarSymbol"/>
      <w:sz w:val="18"/>
      <w:szCs w:val="18"/>
    </w:rPr>
  </w:style>
  <w:style w:type="character" w:customStyle="1" w:styleId="WW8Num14z0">
    <w:name w:val="WW8Num14z0"/>
    <w:rPr>
      <w:rFonts w:ascii="StarSymbol" w:hAnsi="StarSymbol" w:cs="StarSymbol"/>
      <w:sz w:val="18"/>
      <w:szCs w:val="18"/>
    </w:rPr>
  </w:style>
  <w:style w:type="character" w:customStyle="1" w:styleId="WW8Num15z0">
    <w:name w:val="WW8Num15z0"/>
    <w:rPr>
      <w:rFonts w:ascii="StarSymbol" w:hAnsi="StarSymbol" w:cs="StarSymbol"/>
      <w:sz w:val="18"/>
      <w:szCs w:val="18"/>
    </w:rPr>
  </w:style>
  <w:style w:type="character" w:customStyle="1" w:styleId="WW8Num16z0">
    <w:name w:val="WW8Num16z0"/>
    <w:rPr>
      <w:rFonts w:ascii="Wingdings" w:hAnsi="Wingdings" w:cs="Wingdings"/>
    </w:rPr>
  </w:style>
  <w:style w:type="character" w:customStyle="1" w:styleId="WW8Num17z0">
    <w:name w:val="WW8Num17z0"/>
    <w:rPr>
      <w:rFonts w:ascii="Wingdings" w:hAnsi="Wingdings" w:cs="Wingdings"/>
    </w:rPr>
  </w:style>
  <w:style w:type="character" w:customStyle="1" w:styleId="WW8Num18z0">
    <w:name w:val="WW8Num18z0"/>
    <w:rPr>
      <w:rFonts w:ascii="Wingdings" w:hAnsi="Wingdings" w:cs="Wingdings"/>
    </w:rPr>
  </w:style>
  <w:style w:type="character" w:customStyle="1" w:styleId="WW8Num19z0">
    <w:name w:val="WW8Num19z0"/>
    <w:rPr>
      <w:rFonts w:ascii="StarSymbol" w:hAnsi="StarSymbol" w:cs="StarSymbol"/>
      <w:sz w:val="18"/>
      <w:szCs w:val="18"/>
    </w:rPr>
  </w:style>
  <w:style w:type="character" w:customStyle="1" w:styleId="WW8Num20z0">
    <w:name w:val="WW8Num20z0"/>
    <w:rPr>
      <w:rFonts w:ascii="StarSymbol" w:hAnsi="StarSymbol" w:cs="StarSymbol"/>
      <w:sz w:val="18"/>
      <w:szCs w:val="18"/>
    </w:rPr>
  </w:style>
  <w:style w:type="character" w:customStyle="1" w:styleId="WW8Num21z0">
    <w:name w:val="WW8Num21z0"/>
    <w:rPr>
      <w:rFonts w:ascii="StarSymbol" w:hAnsi="StarSymbol" w:cs="StarSymbol"/>
      <w:sz w:val="18"/>
      <w:szCs w:val="18"/>
    </w:rPr>
  </w:style>
  <w:style w:type="character" w:customStyle="1" w:styleId="WW8Num22z0">
    <w:name w:val="WW8Num22z0"/>
    <w:rPr>
      <w:rFonts w:ascii="StarSymbol" w:hAnsi="StarSymbol" w:cs="StarSymbol"/>
      <w:sz w:val="18"/>
      <w:szCs w:val="18"/>
    </w:rPr>
  </w:style>
  <w:style w:type="character" w:customStyle="1" w:styleId="WW8Num23z0">
    <w:name w:val="WW8Num23z0"/>
    <w:rPr>
      <w:rFonts w:ascii="StarSymbol" w:hAnsi="StarSymbol" w:cs="StarSymbol"/>
      <w:sz w:val="18"/>
      <w:szCs w:val="18"/>
    </w:rPr>
  </w:style>
  <w:style w:type="character" w:customStyle="1" w:styleId="WW8Num24z0">
    <w:name w:val="WW8Num24z0"/>
    <w:rPr>
      <w:rFonts w:ascii="StarSymbol" w:hAnsi="StarSymbol" w:cs="StarSymbol"/>
      <w:sz w:val="18"/>
      <w:szCs w:val="18"/>
    </w:rPr>
  </w:style>
  <w:style w:type="character" w:customStyle="1" w:styleId="WW8Num25z1">
    <w:name w:val="WW8Num25z1"/>
    <w:rPr>
      <w:rFonts w:ascii="Symbol" w:hAnsi="Symbol" w:cs="Symbol"/>
    </w:rPr>
  </w:style>
  <w:style w:type="character" w:customStyle="1" w:styleId="WW8Num26z1">
    <w:name w:val="WW8Num26z1"/>
    <w:rPr>
      <w:rFonts w:ascii="Symbol" w:hAnsi="Symbol" w:cs="Symbol"/>
    </w:rPr>
  </w:style>
  <w:style w:type="character" w:customStyle="1" w:styleId="WW8Num27z1">
    <w:name w:val="WW8Num27z1"/>
    <w:rPr>
      <w:rFonts w:ascii="Symbol" w:hAnsi="Symbol" w:cs="Symbol"/>
    </w:rPr>
  </w:style>
  <w:style w:type="character" w:customStyle="1" w:styleId="WW8Num28z1">
    <w:name w:val="WW8Num28z1"/>
    <w:rPr>
      <w:rFonts w:ascii="Symbol" w:hAnsi="Symbol" w:cs="Symbol"/>
    </w:rPr>
  </w:style>
  <w:style w:type="character" w:customStyle="1" w:styleId="WW8Num29z1">
    <w:name w:val="WW8Num29z1"/>
    <w:rPr>
      <w:rFonts w:ascii="Symbol" w:hAnsi="Symbol" w:cs="Symbol"/>
    </w:rPr>
  </w:style>
  <w:style w:type="character" w:customStyle="1" w:styleId="WW8Num30z1">
    <w:name w:val="WW8Num30z1"/>
    <w:rPr>
      <w:rFonts w:ascii="Symbol" w:hAnsi="Symbol" w:cs="Symbol"/>
    </w:rPr>
  </w:style>
  <w:style w:type="character" w:customStyle="1" w:styleId="WW8Num31z1">
    <w:name w:val="WW8Num31z1"/>
    <w:rPr>
      <w:rFonts w:ascii="Symbol" w:hAnsi="Symbol" w:cs="Symbol"/>
    </w:rPr>
  </w:style>
  <w:style w:type="character" w:customStyle="1" w:styleId="WW8Num32z1">
    <w:name w:val="WW8Num32z1"/>
    <w:rPr>
      <w:rFonts w:ascii="Symbol" w:hAnsi="Symbol" w:cs="Symbol"/>
    </w:rPr>
  </w:style>
  <w:style w:type="character" w:customStyle="1" w:styleId="WW8Num33z1">
    <w:name w:val="WW8Num33z1"/>
    <w:rPr>
      <w:rFonts w:ascii="Symbol" w:hAnsi="Symbol" w:cs="Symbol"/>
    </w:rPr>
  </w:style>
  <w:style w:type="character" w:customStyle="1" w:styleId="WW8Num34z1">
    <w:name w:val="WW8Num34z1"/>
    <w:rPr>
      <w:rFonts w:ascii="Symbol" w:hAnsi="Symbol" w:cs="Symbol"/>
    </w:rPr>
  </w:style>
  <w:style w:type="character" w:customStyle="1" w:styleId="WW8Num35z1">
    <w:name w:val="WW8Num35z1"/>
    <w:rPr>
      <w:rFonts w:ascii="Symbol" w:hAnsi="Symbol" w:cs="Symbol"/>
    </w:rPr>
  </w:style>
  <w:style w:type="character" w:customStyle="1" w:styleId="WW8Num36z1">
    <w:name w:val="WW8Num36z1"/>
    <w:rPr>
      <w:rFonts w:ascii="Symbol" w:hAnsi="Symbol" w:cs="Symbol"/>
    </w:rPr>
  </w:style>
  <w:style w:type="character" w:customStyle="1" w:styleId="WW8Num37z0">
    <w:name w:val="WW8Num37z0"/>
    <w:rPr>
      <w:rFonts w:ascii="Wingdings" w:hAnsi="Wingdings" w:cs="Wingdings"/>
    </w:rPr>
  </w:style>
  <w:style w:type="character" w:customStyle="1" w:styleId="WW8Num38z0">
    <w:name w:val="WW8Num38z0"/>
    <w:rPr>
      <w:rFonts w:ascii="StarSymbol" w:hAnsi="StarSymbol" w:cs="StarSymbol"/>
      <w:sz w:val="18"/>
      <w:szCs w:val="18"/>
    </w:rPr>
  </w:style>
  <w:style w:type="character" w:customStyle="1" w:styleId="WW8Num39z0">
    <w:name w:val="WW8Num39z0"/>
    <w:rPr>
      <w:rFonts w:ascii="StarSymbol" w:hAnsi="StarSymbol" w:cs="StarSymbol"/>
      <w:sz w:val="18"/>
      <w:szCs w:val="18"/>
    </w:rPr>
  </w:style>
  <w:style w:type="character" w:customStyle="1" w:styleId="WW8Num40z0">
    <w:name w:val="WW8Num40z0"/>
    <w:rPr>
      <w:rFonts w:ascii="StarSymbol" w:hAnsi="StarSymbol" w:cs="StarSymbol"/>
      <w:sz w:val="18"/>
      <w:szCs w:val="18"/>
    </w:rPr>
  </w:style>
  <w:style w:type="character" w:customStyle="1" w:styleId="WW8Num41z0">
    <w:name w:val="WW8Num41z0"/>
    <w:rPr>
      <w:rFonts w:ascii="StarSymbol" w:hAnsi="StarSymbol" w:cs="StarSymbol"/>
      <w:sz w:val="18"/>
      <w:szCs w:val="18"/>
    </w:rPr>
  </w:style>
  <w:style w:type="character" w:customStyle="1" w:styleId="WW8Num42z0">
    <w:name w:val="WW8Num42z0"/>
    <w:rPr>
      <w:rFonts w:ascii="StarSymbol" w:hAnsi="StarSymbol" w:cs="StarSymbol"/>
      <w:sz w:val="18"/>
      <w:szCs w:val="18"/>
    </w:rPr>
  </w:style>
  <w:style w:type="character" w:customStyle="1" w:styleId="WW8Num43z0">
    <w:name w:val="WW8Num43z0"/>
    <w:rPr>
      <w:rFonts w:ascii="StarSymbol" w:hAnsi="StarSymbol" w:cs="StarSymbol"/>
      <w:sz w:val="18"/>
      <w:szCs w:val="18"/>
    </w:rPr>
  </w:style>
  <w:style w:type="character" w:customStyle="1" w:styleId="WW8Num44z0">
    <w:name w:val="WW8Num44z0"/>
    <w:rPr>
      <w:rFonts w:ascii="StarSymbol" w:hAnsi="StarSymbol" w:cs="StarSymbol"/>
      <w:sz w:val="18"/>
      <w:szCs w:val="18"/>
    </w:rPr>
  </w:style>
  <w:style w:type="character" w:customStyle="1" w:styleId="WW8Num45z0">
    <w:name w:val="WW8Num45z0"/>
    <w:rPr>
      <w:rFonts w:ascii="StarSymbol" w:hAnsi="StarSymbol" w:cs="StarSymbol"/>
      <w:sz w:val="18"/>
      <w:szCs w:val="18"/>
    </w:rPr>
  </w:style>
  <w:style w:type="character" w:customStyle="1" w:styleId="WW8Num49z0">
    <w:name w:val="WW8Num49z0"/>
    <w:rPr>
      <w:rFonts w:ascii="Symbol" w:hAnsi="Symbol" w:cs="Symbol"/>
    </w:rPr>
  </w:style>
  <w:style w:type="character" w:customStyle="1" w:styleId="WW8Num49z1">
    <w:name w:val="WW8Num49z1"/>
    <w:rPr>
      <w:rFonts w:ascii="Courier New" w:hAnsi="Courier New" w:cs="Courier New"/>
    </w:rPr>
  </w:style>
  <w:style w:type="character" w:customStyle="1" w:styleId="WW8Num49z2">
    <w:name w:val="WW8Num49z2"/>
    <w:rPr>
      <w:rFonts w:ascii="Wingdings" w:hAnsi="Wingdings" w:cs="Wingdings"/>
    </w:rPr>
  </w:style>
  <w:style w:type="character" w:customStyle="1" w:styleId="WW8Num50z0">
    <w:name w:val="WW8Num50z0"/>
    <w:rPr>
      <w:rFonts w:ascii="Wingdings" w:hAnsi="Wingdings" w:cs="Wingdings"/>
    </w:rPr>
  </w:style>
  <w:style w:type="character" w:customStyle="1" w:styleId="WW8Num50z1">
    <w:name w:val="WW8Num50z1"/>
    <w:rPr>
      <w:rFonts w:ascii="Courier New" w:hAnsi="Courier New" w:cs="Courier New"/>
    </w:rPr>
  </w:style>
  <w:style w:type="character" w:customStyle="1" w:styleId="WW8Num50z3">
    <w:name w:val="WW8Num50z3"/>
    <w:rPr>
      <w:rFonts w:ascii="Symbol" w:hAnsi="Symbol" w:cs="Symbol"/>
    </w:rPr>
  </w:style>
  <w:style w:type="character" w:customStyle="1" w:styleId="WW8Num51z1">
    <w:name w:val="WW8Num51z1"/>
    <w:rPr>
      <w:rFonts w:ascii="Symbol" w:hAnsi="Symbol" w:cs="Symbol"/>
    </w:rPr>
  </w:style>
  <w:style w:type="character" w:customStyle="1" w:styleId="WW8Num52z0">
    <w:name w:val="WW8Num52z0"/>
    <w:rPr>
      <w:rFonts w:ascii="Symbol" w:hAnsi="Symbol" w:cs="Symbol"/>
    </w:rPr>
  </w:style>
  <w:style w:type="character" w:customStyle="1" w:styleId="WW8Num52z1">
    <w:name w:val="WW8Num52z1"/>
    <w:rPr>
      <w:rFonts w:ascii="Courier New" w:hAnsi="Courier New" w:cs="Courier New"/>
    </w:rPr>
  </w:style>
  <w:style w:type="character" w:customStyle="1" w:styleId="WW8Num52z2">
    <w:name w:val="WW8Num52z2"/>
    <w:rPr>
      <w:rFonts w:ascii="Wingdings" w:hAnsi="Wingdings" w:cs="Wingdings"/>
    </w:rPr>
  </w:style>
  <w:style w:type="character" w:customStyle="1" w:styleId="WW8Num53z0">
    <w:name w:val="WW8Num53z0"/>
    <w:rPr>
      <w:rFonts w:ascii="Symbol" w:hAnsi="Symbol" w:cs="Symbol"/>
    </w:rPr>
  </w:style>
  <w:style w:type="character" w:customStyle="1" w:styleId="WW8Num53z1">
    <w:name w:val="WW8Num53z1"/>
    <w:rPr>
      <w:rFonts w:ascii="Courier New" w:hAnsi="Courier New" w:cs="Courier New"/>
    </w:rPr>
  </w:style>
  <w:style w:type="character" w:customStyle="1" w:styleId="WW8Num53z2">
    <w:name w:val="WW8Num53z2"/>
    <w:rPr>
      <w:rFonts w:ascii="Wingdings" w:hAnsi="Wingdings" w:cs="Wingdings"/>
    </w:rPr>
  </w:style>
  <w:style w:type="character" w:customStyle="1" w:styleId="WW8Num57z0">
    <w:name w:val="WW8Num57z0"/>
    <w:rPr>
      <w:rFonts w:ascii="Symbol" w:hAnsi="Symbol" w:cs="Symbol"/>
    </w:rPr>
  </w:style>
  <w:style w:type="character" w:customStyle="1" w:styleId="WW8Num57z1">
    <w:name w:val="WW8Num57z1"/>
    <w:rPr>
      <w:rFonts w:ascii="Courier New" w:hAnsi="Courier New" w:cs="Courier New"/>
    </w:rPr>
  </w:style>
  <w:style w:type="character" w:customStyle="1" w:styleId="WW8Num57z2">
    <w:name w:val="WW8Num57z2"/>
    <w:rPr>
      <w:rFonts w:ascii="Wingdings" w:hAnsi="Wingdings" w:cs="Wingdings"/>
    </w:rPr>
  </w:style>
  <w:style w:type="character" w:customStyle="1" w:styleId="WW8Num58z1">
    <w:name w:val="WW8Num58z1"/>
    <w:rPr>
      <w:rFonts w:ascii="Symbol" w:hAnsi="Symbol" w:cs="Symbol"/>
    </w:rPr>
  </w:style>
  <w:style w:type="character" w:customStyle="1" w:styleId="WW-Standardnpsmoodstavce">
    <w:name w:val="WW-Standardní písmo odstavce"/>
  </w:style>
  <w:style w:type="character" w:styleId="slostrnky">
    <w:name w:val="page number"/>
    <w:basedOn w:val="WW-Standardnpsmoodstavce"/>
  </w:style>
  <w:style w:type="character" w:customStyle="1" w:styleId="Symbolyproslovn">
    <w:name w:val="Symboly pro číslování"/>
  </w:style>
  <w:style w:type="character" w:customStyle="1" w:styleId="Odrky">
    <w:name w:val="Odrážky"/>
    <w:rPr>
      <w:rFonts w:ascii="StarSymbol" w:eastAsia="Times New Roman" w:hAnsi="StarSymbol" w:cs="StarSymbol"/>
      <w:sz w:val="18"/>
      <w:szCs w:val="18"/>
    </w:rPr>
  </w:style>
  <w:style w:type="character" w:customStyle="1" w:styleId="Absatz-Standardschriftart">
    <w:name w:val="Absatz-Standardschriftart"/>
  </w:style>
  <w:style w:type="character" w:customStyle="1" w:styleId="WW8Num2z0">
    <w:name w:val="WW8Num2z0"/>
    <w:rPr>
      <w:rFonts w:ascii="Times New Roman" w:hAnsi="Times New Roman" w:cs="Times New Roman"/>
    </w:rPr>
  </w:style>
  <w:style w:type="character" w:customStyle="1" w:styleId="WW8Num3z1">
    <w:name w:val="WW8Num3z1"/>
    <w:rPr>
      <w:rFonts w:ascii="Courier New" w:hAnsi="Courier New" w:cs="Courier New"/>
    </w:rPr>
  </w:style>
  <w:style w:type="character" w:customStyle="1" w:styleId="WW8Num4z0">
    <w:name w:val="WW8Num4z0"/>
  </w:style>
  <w:style w:type="character" w:customStyle="1" w:styleId="WW8Num7z0">
    <w:name w:val="WW8Num7z0"/>
    <w:rPr>
      <w:rFonts w:ascii="Wingdings" w:hAnsi="Wingdings" w:cs="Wingdings"/>
    </w:rPr>
  </w:style>
  <w:style w:type="character" w:customStyle="1" w:styleId="WW-Absatz-Standardschriftart">
    <w:name w:val="WW-Absatz-Standardschriftart"/>
  </w:style>
  <w:style w:type="character" w:customStyle="1" w:styleId="WW8Num3z2">
    <w:name w:val="WW8Num3z2"/>
    <w:rPr>
      <w:rFonts w:ascii="Wingdings" w:hAnsi="Wingdings" w:cs="Wingdings"/>
    </w:rPr>
  </w:style>
  <w:style w:type="character" w:customStyle="1" w:styleId="WW8Num3z3">
    <w:name w:val="WW8Num3z3"/>
    <w:rPr>
      <w:rFonts w:ascii="Symbol" w:hAnsi="Symbol" w:cs="Symbol"/>
    </w:rPr>
  </w:style>
  <w:style w:type="character" w:customStyle="1" w:styleId="WW8Num7z1">
    <w:name w:val="WW8Num7z1"/>
    <w:rPr>
      <w:rFonts w:ascii="Symbol" w:hAnsi="Symbol" w:cs="Symbo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3">
    <w:name w:val="WW8Num16z3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3">
    <w:name w:val="WW8Num17z3"/>
    <w:rPr>
      <w:rFonts w:ascii="Symbol" w:hAnsi="Symbol" w:cs="Symbol"/>
    </w:rPr>
  </w:style>
  <w:style w:type="character" w:customStyle="1" w:styleId="WW8Num18z1">
    <w:name w:val="WW8Num18z1"/>
    <w:rPr>
      <w:rFonts w:ascii="Courier New" w:hAnsi="Courier New" w:cs="Courier New"/>
    </w:rPr>
  </w:style>
  <w:style w:type="character" w:customStyle="1" w:styleId="WW8Num18z3">
    <w:name w:val="WW8Num18z3"/>
    <w:rPr>
      <w:rFonts w:ascii="Symbol" w:hAnsi="Symbol" w:cs="Symbol"/>
    </w:r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hAnsi="Arial" w:cs="Arial"/>
      <w:sz w:val="28"/>
      <w:szCs w:val="28"/>
    </w:rPr>
  </w:style>
  <w:style w:type="paragraph" w:styleId="Zkladntext">
    <w:name w:val="Body Text"/>
    <w:basedOn w:val="Normln"/>
    <w:pPr>
      <w:spacing w:after="120"/>
    </w:pPr>
  </w:style>
  <w:style w:type="paragraph" w:styleId="Seznam">
    <w:name w:val="List"/>
    <w:basedOn w:val="Zkladntext"/>
  </w:style>
  <w:style w:type="paragraph" w:customStyle="1" w:styleId="Popisek">
    <w:name w:val="Popisek"/>
    <w:basedOn w:val="Normln"/>
    <w:pPr>
      <w:suppressLineNumbers/>
      <w:spacing w:before="120" w:after="120"/>
    </w:pPr>
    <w:rPr>
      <w:i/>
      <w:iCs/>
      <w:sz w:val="20"/>
      <w:szCs w:val="20"/>
    </w:rPr>
  </w:style>
  <w:style w:type="paragraph" w:customStyle="1" w:styleId="Rejstk">
    <w:name w:val="Rejstřík"/>
    <w:basedOn w:val="Normln"/>
    <w:pPr>
      <w:suppressLineNumbers/>
    </w:pPr>
  </w:style>
  <w:style w:type="paragraph" w:styleId="Zkladntextodsazen">
    <w:name w:val="Body Text Indent"/>
    <w:basedOn w:val="Normln"/>
    <w:pPr>
      <w:tabs>
        <w:tab w:val="left" w:pos="1980"/>
        <w:tab w:val="left" w:pos="2160"/>
      </w:tabs>
      <w:spacing w:before="120"/>
      <w:ind w:left="284"/>
      <w:jc w:val="both"/>
    </w:p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  <w:i/>
      <w:iCs/>
    </w:rPr>
  </w:style>
  <w:style w:type="paragraph" w:customStyle="1" w:styleId="Obsahrmce">
    <w:name w:val="Obsah rámce"/>
    <w:basedOn w:val="Zkladntext"/>
  </w:style>
  <w:style w:type="paragraph" w:customStyle="1" w:styleId="WW-Zkladntext2">
    <w:name w:val="WW-Základní text 2"/>
    <w:basedOn w:val="Normln"/>
    <w:pPr>
      <w:spacing w:before="120" w:line="240" w:lineRule="atLeast"/>
      <w:jc w:val="both"/>
    </w:pPr>
  </w:style>
  <w:style w:type="paragraph" w:customStyle="1" w:styleId="WW-Zkladntextodsazen3">
    <w:name w:val="WW-Základní text odsazený 3"/>
    <w:basedOn w:val="Normln"/>
    <w:pPr>
      <w:spacing w:before="120" w:line="240" w:lineRule="atLeast"/>
      <w:ind w:firstLine="708"/>
      <w:jc w:val="both"/>
    </w:pPr>
  </w:style>
  <w:style w:type="paragraph" w:customStyle="1" w:styleId="WW-Zkladntextodsazen2">
    <w:name w:val="WW-Základní text odsazený 2"/>
    <w:basedOn w:val="Normln"/>
    <w:pPr>
      <w:spacing w:before="120"/>
      <w:ind w:left="284" w:hanging="284"/>
      <w:jc w:val="both"/>
    </w:pPr>
  </w:style>
  <w:style w:type="paragraph" w:styleId="Zkladntextodsazen2">
    <w:name w:val="Body Text Indent 2"/>
    <w:basedOn w:val="Normln"/>
    <w:pPr>
      <w:spacing w:before="120" w:line="312" w:lineRule="auto"/>
      <w:ind w:firstLine="709"/>
      <w:jc w:val="both"/>
    </w:pPr>
    <w:rPr>
      <w:color w:val="FF0000"/>
    </w:rPr>
  </w:style>
  <w:style w:type="paragraph" w:styleId="Zkladntextodsazen3">
    <w:name w:val="Body Text Indent 3"/>
    <w:basedOn w:val="Normln"/>
    <w:pPr>
      <w:ind w:left="540" w:firstLine="540"/>
      <w:jc w:val="both"/>
    </w:pPr>
  </w:style>
  <w:style w:type="paragraph" w:styleId="Zkladntext2">
    <w:name w:val="Body Text 2"/>
    <w:basedOn w:val="Normln"/>
    <w:pPr>
      <w:jc w:val="both"/>
    </w:pPr>
    <w:rPr>
      <w:b/>
      <w:bCs/>
      <w:color w:val="FF0000"/>
    </w:rPr>
  </w:style>
  <w:style w:type="paragraph" w:customStyle="1" w:styleId="WW-Prosttext">
    <w:name w:val="WW-Prostý text"/>
    <w:basedOn w:val="Normln"/>
    <w:rPr>
      <w:rFonts w:ascii="Courier New" w:hAnsi="Courier New" w:cs="Courier New"/>
      <w:sz w:val="20"/>
      <w:szCs w:val="20"/>
    </w:rPr>
  </w:style>
  <w:style w:type="paragraph" w:styleId="Zkladntext3">
    <w:name w:val="Body Text 3"/>
    <w:basedOn w:val="Normln"/>
    <w:pPr>
      <w:suppressAutoHyphens w:val="0"/>
      <w:jc w:val="both"/>
    </w:pPr>
    <w:rPr>
      <w:b/>
      <w:bCs/>
    </w:rPr>
  </w:style>
  <w:style w:type="character" w:styleId="Hypertextovodkaz">
    <w:name w:val="Hyperlink"/>
    <w:basedOn w:val="Standardnpsmoodstavce"/>
    <w:uiPriority w:val="99"/>
    <w:rPr>
      <w:color w:val="0000FF"/>
      <w:u w:val="single"/>
    </w:rPr>
  </w:style>
  <w:style w:type="paragraph" w:styleId="Normlnweb">
    <w:name w:val="Normal (Web)"/>
    <w:basedOn w:val="Normln"/>
    <w:pPr>
      <w:suppressAutoHyphens w:val="0"/>
      <w:spacing w:before="100" w:beforeAutospacing="1" w:after="100" w:afterAutospacing="1"/>
    </w:pPr>
    <w:rPr>
      <w:lang w:eastAsia="cs-CZ"/>
    </w:rPr>
  </w:style>
  <w:style w:type="character" w:styleId="Sledovanodkaz">
    <w:name w:val="FollowedHyperlink"/>
    <w:basedOn w:val="Standardnpsmoodstavce"/>
    <w:rPr>
      <w:color w:val="800080"/>
      <w:u w:val="single"/>
    </w:rPr>
  </w:style>
  <w:style w:type="character" w:styleId="Siln">
    <w:name w:val="Strong"/>
    <w:basedOn w:val="Standardnpsmoodstavce"/>
    <w:qFormat/>
    <w:rPr>
      <w:b/>
      <w:bCs/>
    </w:rPr>
  </w:style>
  <w:style w:type="character" w:styleId="Zvraznn">
    <w:name w:val="Emphasis"/>
    <w:basedOn w:val="Standardnpsmoodstavce"/>
    <w:qFormat/>
    <w:rPr>
      <w:b/>
      <w:bCs/>
    </w:rPr>
  </w:style>
  <w:style w:type="character" w:customStyle="1" w:styleId="platne1">
    <w:name w:val="platne1"/>
    <w:basedOn w:val="Standardnpsmoodstavce"/>
  </w:style>
  <w:style w:type="paragraph" w:styleId="Textbubliny">
    <w:name w:val="Balloon Text"/>
    <w:basedOn w:val="Normln"/>
    <w:semiHidden/>
    <w:rsid w:val="006577F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83E52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styleId="Mkatabulky">
    <w:name w:val="Table Grid"/>
    <w:basedOn w:val="Normlntabulka"/>
    <w:rsid w:val="00C355AC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t1">
    <w:name w:val="st1"/>
    <w:basedOn w:val="Standardnpsmoodstavce"/>
    <w:rsid w:val="00755FC1"/>
  </w:style>
  <w:style w:type="character" w:customStyle="1" w:styleId="ft">
    <w:name w:val="ft"/>
    <w:basedOn w:val="Standardnpsmoodstavce"/>
    <w:rsid w:val="009D4D14"/>
  </w:style>
  <w:style w:type="paragraph" w:styleId="Rozloendokumentu">
    <w:name w:val="Document Map"/>
    <w:basedOn w:val="Normln"/>
    <w:semiHidden/>
    <w:rsid w:val="001E5907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A8437A"/>
    <w:pPr>
      <w:ind w:left="720"/>
      <w:contextualSpacing/>
    </w:pPr>
  </w:style>
  <w:style w:type="paragraph" w:customStyle="1" w:styleId="Kapitola">
    <w:name w:val="Kapitola"/>
    <w:basedOn w:val="Normln"/>
    <w:rsid w:val="00E050B4"/>
    <w:pPr>
      <w:numPr>
        <w:numId w:val="4"/>
      </w:numPr>
      <w:spacing w:before="600" w:after="200"/>
      <w:contextualSpacing/>
    </w:pPr>
    <w:rPr>
      <w:rFonts w:ascii="Georgia" w:hAnsi="Georgia"/>
      <w:b/>
      <w:sz w:val="28"/>
      <w:szCs w:val="28"/>
      <w:lang w:eastAsia="zh-CN"/>
    </w:rPr>
  </w:style>
  <w:style w:type="paragraph" w:customStyle="1" w:styleId="Podkapitola">
    <w:name w:val="Podkapitola"/>
    <w:basedOn w:val="Normln"/>
    <w:rsid w:val="00E050B4"/>
    <w:pPr>
      <w:numPr>
        <w:ilvl w:val="1"/>
        <w:numId w:val="4"/>
      </w:numPr>
      <w:spacing w:before="400" w:after="200"/>
      <w:contextualSpacing/>
    </w:pPr>
    <w:rPr>
      <w:rFonts w:ascii="Georgia" w:hAnsi="Georgia"/>
      <w:b/>
      <w:sz w:val="22"/>
      <w:lang w:eastAsia="zh-CN"/>
    </w:rPr>
  </w:style>
  <w:style w:type="character" w:customStyle="1" w:styleId="Nadpis1Char">
    <w:name w:val="Nadpis 1 Char"/>
    <w:basedOn w:val="Standardnpsmoodstavce"/>
    <w:link w:val="Nadpis1"/>
    <w:rsid w:val="004F1382"/>
    <w:rPr>
      <w:b/>
      <w:bCs/>
      <w:i/>
      <w:iCs/>
      <w:sz w:val="24"/>
      <w:szCs w:val="24"/>
      <w:lang w:eastAsia="ar-SA"/>
    </w:rPr>
  </w:style>
  <w:style w:type="character" w:customStyle="1" w:styleId="Nadpis2Char">
    <w:name w:val="Nadpis 2 Char"/>
    <w:basedOn w:val="Standardnpsmoodstavce"/>
    <w:link w:val="Nadpis2"/>
    <w:rsid w:val="004F1382"/>
    <w:rPr>
      <w:b/>
      <w:bCs/>
      <w:i/>
      <w:iCs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ln">
    <w:name w:val="Normal"/>
    <w:qFormat/>
    <w:rsid w:val="008A0D50"/>
    <w:pPr>
      <w:suppressAutoHyphens/>
    </w:pPr>
    <w:rPr>
      <w:sz w:val="24"/>
      <w:szCs w:val="24"/>
      <w:lang w:eastAsia="ar-SA"/>
    </w:rPr>
  </w:style>
  <w:style w:type="paragraph" w:styleId="Nadpis1">
    <w:name w:val="heading 1"/>
    <w:basedOn w:val="Normln"/>
    <w:next w:val="Normln"/>
    <w:link w:val="Nadpis1Char"/>
    <w:qFormat/>
    <w:pPr>
      <w:keepNext/>
      <w:numPr>
        <w:numId w:val="1"/>
      </w:numPr>
      <w:spacing w:before="120"/>
      <w:jc w:val="both"/>
      <w:outlineLvl w:val="0"/>
    </w:pPr>
    <w:rPr>
      <w:b/>
      <w:bCs/>
      <w:i/>
      <w:iCs/>
    </w:rPr>
  </w:style>
  <w:style w:type="paragraph" w:styleId="Nadpis2">
    <w:name w:val="heading 2"/>
    <w:basedOn w:val="Normln"/>
    <w:next w:val="Normln"/>
    <w:link w:val="Nadpis2Char"/>
    <w:qFormat/>
    <w:pPr>
      <w:keepNext/>
      <w:tabs>
        <w:tab w:val="num" w:pos="0"/>
      </w:tabs>
      <w:spacing w:before="120"/>
      <w:ind w:left="540"/>
      <w:jc w:val="both"/>
      <w:outlineLvl w:val="1"/>
    </w:pPr>
    <w:rPr>
      <w:b/>
      <w:bCs/>
      <w:i/>
      <w:iCs/>
    </w:rPr>
  </w:style>
  <w:style w:type="paragraph" w:styleId="Nadpis3">
    <w:name w:val="heading 3"/>
    <w:basedOn w:val="Normln"/>
    <w:next w:val="Normln"/>
    <w:qFormat/>
    <w:pPr>
      <w:keepNext/>
      <w:jc w:val="both"/>
      <w:outlineLvl w:val="2"/>
    </w:pPr>
    <w:rPr>
      <w:b/>
      <w:bCs/>
      <w:i/>
      <w:iCs/>
      <w:sz w:val="28"/>
      <w:szCs w:val="28"/>
      <w:u w:val="single"/>
    </w:rPr>
  </w:style>
  <w:style w:type="paragraph" w:styleId="Nadpis4">
    <w:name w:val="heading 4"/>
    <w:basedOn w:val="Normln"/>
    <w:next w:val="Normln"/>
    <w:qFormat/>
    <w:pPr>
      <w:keepNext/>
      <w:jc w:val="both"/>
      <w:outlineLvl w:val="3"/>
    </w:pPr>
    <w:rPr>
      <w:b/>
      <w:bCs/>
      <w:color w:val="FF0000"/>
    </w:rPr>
  </w:style>
  <w:style w:type="paragraph" w:styleId="Nadpis5">
    <w:name w:val="heading 5"/>
    <w:basedOn w:val="Normln"/>
    <w:next w:val="Normln"/>
    <w:qFormat/>
    <w:pPr>
      <w:keepNext/>
      <w:ind w:firstLine="708"/>
      <w:jc w:val="both"/>
      <w:outlineLvl w:val="4"/>
    </w:pPr>
    <w:rPr>
      <w:b/>
      <w:bCs/>
      <w:i/>
      <w:iCs/>
      <w:u w:val="single"/>
    </w:rPr>
  </w:style>
  <w:style w:type="paragraph" w:styleId="Nadpis6">
    <w:name w:val="heading 6"/>
    <w:basedOn w:val="Normln"/>
    <w:next w:val="Normln"/>
    <w:qFormat/>
    <w:pPr>
      <w:keepNext/>
      <w:suppressAutoHyphens w:val="0"/>
      <w:ind w:left="1440"/>
      <w:jc w:val="both"/>
      <w:outlineLvl w:val="5"/>
    </w:pPr>
    <w:rPr>
      <w:b/>
      <w:bCs/>
      <w:color w:val="FF0000"/>
    </w:rPr>
  </w:style>
  <w:style w:type="paragraph" w:styleId="Nadpis7">
    <w:name w:val="heading 7"/>
    <w:basedOn w:val="Normln"/>
    <w:next w:val="Normln"/>
    <w:qFormat/>
    <w:pPr>
      <w:keepNext/>
      <w:spacing w:line="360" w:lineRule="auto"/>
      <w:ind w:left="360"/>
      <w:jc w:val="both"/>
      <w:outlineLvl w:val="6"/>
    </w:pPr>
    <w:rPr>
      <w:b/>
      <w:bCs/>
    </w:rPr>
  </w:style>
  <w:style w:type="paragraph" w:styleId="Nadpis8">
    <w:name w:val="heading 8"/>
    <w:basedOn w:val="Normln"/>
    <w:next w:val="Normln"/>
    <w:qFormat/>
    <w:pPr>
      <w:keepNext/>
      <w:ind w:firstLine="360"/>
      <w:jc w:val="both"/>
      <w:outlineLvl w:val="7"/>
    </w:pPr>
    <w:rPr>
      <w:i/>
      <w:iCs/>
      <w:color w:val="FF0000"/>
    </w:rPr>
  </w:style>
  <w:style w:type="paragraph" w:styleId="Nadpis9">
    <w:name w:val="heading 9"/>
    <w:basedOn w:val="Normln"/>
    <w:next w:val="Normln"/>
    <w:qFormat/>
    <w:pPr>
      <w:keepNext/>
      <w:tabs>
        <w:tab w:val="num" w:pos="720"/>
      </w:tabs>
      <w:spacing w:line="360" w:lineRule="auto"/>
      <w:jc w:val="both"/>
      <w:outlineLvl w:val="8"/>
    </w:pPr>
    <w:rPr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WW8Num3z0">
    <w:name w:val="WW8Num3z0"/>
    <w:rPr>
      <w:rFonts w:ascii="Times New Roman" w:eastAsia="Times New Roman" w:hAnsi="Times New Roman" w:cs="Times New Roman"/>
    </w:rPr>
  </w:style>
  <w:style w:type="character" w:customStyle="1" w:styleId="WW8Num4z1">
    <w:name w:val="WW8Num4z1"/>
    <w:rPr>
      <w:rFonts w:ascii="Symbol" w:hAnsi="Symbol" w:cs="Symbol"/>
    </w:rPr>
  </w:style>
  <w:style w:type="character" w:customStyle="1" w:styleId="WW8Num5z0">
    <w:name w:val="WW8Num5z0"/>
    <w:rPr>
      <w:rFonts w:ascii="Times New Roman" w:eastAsia="Times New Roman" w:hAnsi="Times New Roman" w:cs="Times New Roman"/>
    </w:rPr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8z0">
    <w:name w:val="WW8Num8z0"/>
    <w:rPr>
      <w:rFonts w:ascii="Times New Roman" w:eastAsia="Times New Roman" w:hAnsi="Times New Roman" w:cs="Times New Roman"/>
    </w:rPr>
  </w:style>
  <w:style w:type="character" w:customStyle="1" w:styleId="WW8Num9z0">
    <w:name w:val="WW8Num9z0"/>
    <w:rPr>
      <w:rFonts w:ascii="Wingdings" w:hAnsi="Wingdings" w:cs="Wingdings"/>
    </w:rPr>
  </w:style>
  <w:style w:type="character" w:customStyle="1" w:styleId="WW8Num11z0">
    <w:name w:val="WW8Num11z0"/>
  </w:style>
  <w:style w:type="character" w:customStyle="1" w:styleId="WW8Num12z0">
    <w:name w:val="WW8Num12z0"/>
    <w:rPr>
      <w:rFonts w:ascii="Symbol" w:hAnsi="Symbol" w:cs="Symbol"/>
    </w:rPr>
  </w:style>
  <w:style w:type="character" w:customStyle="1" w:styleId="WW8Num13z0">
    <w:name w:val="WW8Num13z0"/>
    <w:rPr>
      <w:rFonts w:ascii="StarSymbol" w:hAnsi="StarSymbol" w:cs="StarSymbol"/>
      <w:sz w:val="18"/>
      <w:szCs w:val="18"/>
    </w:rPr>
  </w:style>
  <w:style w:type="character" w:customStyle="1" w:styleId="WW8Num14z0">
    <w:name w:val="WW8Num14z0"/>
    <w:rPr>
      <w:rFonts w:ascii="StarSymbol" w:hAnsi="StarSymbol" w:cs="StarSymbol"/>
      <w:sz w:val="18"/>
      <w:szCs w:val="18"/>
    </w:rPr>
  </w:style>
  <w:style w:type="character" w:customStyle="1" w:styleId="WW8Num15z0">
    <w:name w:val="WW8Num15z0"/>
    <w:rPr>
      <w:rFonts w:ascii="StarSymbol" w:hAnsi="StarSymbol" w:cs="StarSymbol"/>
      <w:sz w:val="18"/>
      <w:szCs w:val="18"/>
    </w:rPr>
  </w:style>
  <w:style w:type="character" w:customStyle="1" w:styleId="WW8Num16z0">
    <w:name w:val="WW8Num16z0"/>
    <w:rPr>
      <w:rFonts w:ascii="Wingdings" w:hAnsi="Wingdings" w:cs="Wingdings"/>
    </w:rPr>
  </w:style>
  <w:style w:type="character" w:customStyle="1" w:styleId="WW8Num17z0">
    <w:name w:val="WW8Num17z0"/>
    <w:rPr>
      <w:rFonts w:ascii="Wingdings" w:hAnsi="Wingdings" w:cs="Wingdings"/>
    </w:rPr>
  </w:style>
  <w:style w:type="character" w:customStyle="1" w:styleId="WW8Num18z0">
    <w:name w:val="WW8Num18z0"/>
    <w:rPr>
      <w:rFonts w:ascii="Wingdings" w:hAnsi="Wingdings" w:cs="Wingdings"/>
    </w:rPr>
  </w:style>
  <w:style w:type="character" w:customStyle="1" w:styleId="WW8Num19z0">
    <w:name w:val="WW8Num19z0"/>
    <w:rPr>
      <w:rFonts w:ascii="StarSymbol" w:hAnsi="StarSymbol" w:cs="StarSymbol"/>
      <w:sz w:val="18"/>
      <w:szCs w:val="18"/>
    </w:rPr>
  </w:style>
  <w:style w:type="character" w:customStyle="1" w:styleId="WW8Num20z0">
    <w:name w:val="WW8Num20z0"/>
    <w:rPr>
      <w:rFonts w:ascii="StarSymbol" w:hAnsi="StarSymbol" w:cs="StarSymbol"/>
      <w:sz w:val="18"/>
      <w:szCs w:val="18"/>
    </w:rPr>
  </w:style>
  <w:style w:type="character" w:customStyle="1" w:styleId="WW8Num21z0">
    <w:name w:val="WW8Num21z0"/>
    <w:rPr>
      <w:rFonts w:ascii="StarSymbol" w:hAnsi="StarSymbol" w:cs="StarSymbol"/>
      <w:sz w:val="18"/>
      <w:szCs w:val="18"/>
    </w:rPr>
  </w:style>
  <w:style w:type="character" w:customStyle="1" w:styleId="WW8Num22z0">
    <w:name w:val="WW8Num22z0"/>
    <w:rPr>
      <w:rFonts w:ascii="StarSymbol" w:hAnsi="StarSymbol" w:cs="StarSymbol"/>
      <w:sz w:val="18"/>
      <w:szCs w:val="18"/>
    </w:rPr>
  </w:style>
  <w:style w:type="character" w:customStyle="1" w:styleId="WW8Num23z0">
    <w:name w:val="WW8Num23z0"/>
    <w:rPr>
      <w:rFonts w:ascii="StarSymbol" w:hAnsi="StarSymbol" w:cs="StarSymbol"/>
      <w:sz w:val="18"/>
      <w:szCs w:val="18"/>
    </w:rPr>
  </w:style>
  <w:style w:type="character" w:customStyle="1" w:styleId="WW8Num24z0">
    <w:name w:val="WW8Num24z0"/>
    <w:rPr>
      <w:rFonts w:ascii="StarSymbol" w:hAnsi="StarSymbol" w:cs="StarSymbol"/>
      <w:sz w:val="18"/>
      <w:szCs w:val="18"/>
    </w:rPr>
  </w:style>
  <w:style w:type="character" w:customStyle="1" w:styleId="WW8Num25z1">
    <w:name w:val="WW8Num25z1"/>
    <w:rPr>
      <w:rFonts w:ascii="Symbol" w:hAnsi="Symbol" w:cs="Symbol"/>
    </w:rPr>
  </w:style>
  <w:style w:type="character" w:customStyle="1" w:styleId="WW8Num26z1">
    <w:name w:val="WW8Num26z1"/>
    <w:rPr>
      <w:rFonts w:ascii="Symbol" w:hAnsi="Symbol" w:cs="Symbol"/>
    </w:rPr>
  </w:style>
  <w:style w:type="character" w:customStyle="1" w:styleId="WW8Num27z1">
    <w:name w:val="WW8Num27z1"/>
    <w:rPr>
      <w:rFonts w:ascii="Symbol" w:hAnsi="Symbol" w:cs="Symbol"/>
    </w:rPr>
  </w:style>
  <w:style w:type="character" w:customStyle="1" w:styleId="WW8Num28z1">
    <w:name w:val="WW8Num28z1"/>
    <w:rPr>
      <w:rFonts w:ascii="Symbol" w:hAnsi="Symbol" w:cs="Symbol"/>
    </w:rPr>
  </w:style>
  <w:style w:type="character" w:customStyle="1" w:styleId="WW8Num29z1">
    <w:name w:val="WW8Num29z1"/>
    <w:rPr>
      <w:rFonts w:ascii="Symbol" w:hAnsi="Symbol" w:cs="Symbol"/>
    </w:rPr>
  </w:style>
  <w:style w:type="character" w:customStyle="1" w:styleId="WW8Num30z1">
    <w:name w:val="WW8Num30z1"/>
    <w:rPr>
      <w:rFonts w:ascii="Symbol" w:hAnsi="Symbol" w:cs="Symbol"/>
    </w:rPr>
  </w:style>
  <w:style w:type="character" w:customStyle="1" w:styleId="WW8Num31z1">
    <w:name w:val="WW8Num31z1"/>
    <w:rPr>
      <w:rFonts w:ascii="Symbol" w:hAnsi="Symbol" w:cs="Symbol"/>
    </w:rPr>
  </w:style>
  <w:style w:type="character" w:customStyle="1" w:styleId="WW8Num32z1">
    <w:name w:val="WW8Num32z1"/>
    <w:rPr>
      <w:rFonts w:ascii="Symbol" w:hAnsi="Symbol" w:cs="Symbol"/>
    </w:rPr>
  </w:style>
  <w:style w:type="character" w:customStyle="1" w:styleId="WW8Num33z1">
    <w:name w:val="WW8Num33z1"/>
    <w:rPr>
      <w:rFonts w:ascii="Symbol" w:hAnsi="Symbol" w:cs="Symbol"/>
    </w:rPr>
  </w:style>
  <w:style w:type="character" w:customStyle="1" w:styleId="WW8Num34z1">
    <w:name w:val="WW8Num34z1"/>
    <w:rPr>
      <w:rFonts w:ascii="Symbol" w:hAnsi="Symbol" w:cs="Symbol"/>
    </w:rPr>
  </w:style>
  <w:style w:type="character" w:customStyle="1" w:styleId="WW8Num35z1">
    <w:name w:val="WW8Num35z1"/>
    <w:rPr>
      <w:rFonts w:ascii="Symbol" w:hAnsi="Symbol" w:cs="Symbol"/>
    </w:rPr>
  </w:style>
  <w:style w:type="character" w:customStyle="1" w:styleId="WW8Num36z1">
    <w:name w:val="WW8Num36z1"/>
    <w:rPr>
      <w:rFonts w:ascii="Symbol" w:hAnsi="Symbol" w:cs="Symbol"/>
    </w:rPr>
  </w:style>
  <w:style w:type="character" w:customStyle="1" w:styleId="WW8Num37z0">
    <w:name w:val="WW8Num37z0"/>
    <w:rPr>
      <w:rFonts w:ascii="Wingdings" w:hAnsi="Wingdings" w:cs="Wingdings"/>
    </w:rPr>
  </w:style>
  <w:style w:type="character" w:customStyle="1" w:styleId="WW8Num38z0">
    <w:name w:val="WW8Num38z0"/>
    <w:rPr>
      <w:rFonts w:ascii="StarSymbol" w:hAnsi="StarSymbol" w:cs="StarSymbol"/>
      <w:sz w:val="18"/>
      <w:szCs w:val="18"/>
    </w:rPr>
  </w:style>
  <w:style w:type="character" w:customStyle="1" w:styleId="WW8Num39z0">
    <w:name w:val="WW8Num39z0"/>
    <w:rPr>
      <w:rFonts w:ascii="StarSymbol" w:hAnsi="StarSymbol" w:cs="StarSymbol"/>
      <w:sz w:val="18"/>
      <w:szCs w:val="18"/>
    </w:rPr>
  </w:style>
  <w:style w:type="character" w:customStyle="1" w:styleId="WW8Num40z0">
    <w:name w:val="WW8Num40z0"/>
    <w:rPr>
      <w:rFonts w:ascii="StarSymbol" w:hAnsi="StarSymbol" w:cs="StarSymbol"/>
      <w:sz w:val="18"/>
      <w:szCs w:val="18"/>
    </w:rPr>
  </w:style>
  <w:style w:type="character" w:customStyle="1" w:styleId="WW8Num41z0">
    <w:name w:val="WW8Num41z0"/>
    <w:rPr>
      <w:rFonts w:ascii="StarSymbol" w:hAnsi="StarSymbol" w:cs="StarSymbol"/>
      <w:sz w:val="18"/>
      <w:szCs w:val="18"/>
    </w:rPr>
  </w:style>
  <w:style w:type="character" w:customStyle="1" w:styleId="WW8Num42z0">
    <w:name w:val="WW8Num42z0"/>
    <w:rPr>
      <w:rFonts w:ascii="StarSymbol" w:hAnsi="StarSymbol" w:cs="StarSymbol"/>
      <w:sz w:val="18"/>
      <w:szCs w:val="18"/>
    </w:rPr>
  </w:style>
  <w:style w:type="character" w:customStyle="1" w:styleId="WW8Num43z0">
    <w:name w:val="WW8Num43z0"/>
    <w:rPr>
      <w:rFonts w:ascii="StarSymbol" w:hAnsi="StarSymbol" w:cs="StarSymbol"/>
      <w:sz w:val="18"/>
      <w:szCs w:val="18"/>
    </w:rPr>
  </w:style>
  <w:style w:type="character" w:customStyle="1" w:styleId="WW8Num44z0">
    <w:name w:val="WW8Num44z0"/>
    <w:rPr>
      <w:rFonts w:ascii="StarSymbol" w:hAnsi="StarSymbol" w:cs="StarSymbol"/>
      <w:sz w:val="18"/>
      <w:szCs w:val="18"/>
    </w:rPr>
  </w:style>
  <w:style w:type="character" w:customStyle="1" w:styleId="WW8Num45z0">
    <w:name w:val="WW8Num45z0"/>
    <w:rPr>
      <w:rFonts w:ascii="StarSymbol" w:hAnsi="StarSymbol" w:cs="StarSymbol"/>
      <w:sz w:val="18"/>
      <w:szCs w:val="18"/>
    </w:rPr>
  </w:style>
  <w:style w:type="character" w:customStyle="1" w:styleId="WW8Num49z0">
    <w:name w:val="WW8Num49z0"/>
    <w:rPr>
      <w:rFonts w:ascii="Symbol" w:hAnsi="Symbol" w:cs="Symbol"/>
    </w:rPr>
  </w:style>
  <w:style w:type="character" w:customStyle="1" w:styleId="WW8Num49z1">
    <w:name w:val="WW8Num49z1"/>
    <w:rPr>
      <w:rFonts w:ascii="Courier New" w:hAnsi="Courier New" w:cs="Courier New"/>
    </w:rPr>
  </w:style>
  <w:style w:type="character" w:customStyle="1" w:styleId="WW8Num49z2">
    <w:name w:val="WW8Num49z2"/>
    <w:rPr>
      <w:rFonts w:ascii="Wingdings" w:hAnsi="Wingdings" w:cs="Wingdings"/>
    </w:rPr>
  </w:style>
  <w:style w:type="character" w:customStyle="1" w:styleId="WW8Num50z0">
    <w:name w:val="WW8Num50z0"/>
    <w:rPr>
      <w:rFonts w:ascii="Wingdings" w:hAnsi="Wingdings" w:cs="Wingdings"/>
    </w:rPr>
  </w:style>
  <w:style w:type="character" w:customStyle="1" w:styleId="WW8Num50z1">
    <w:name w:val="WW8Num50z1"/>
    <w:rPr>
      <w:rFonts w:ascii="Courier New" w:hAnsi="Courier New" w:cs="Courier New"/>
    </w:rPr>
  </w:style>
  <w:style w:type="character" w:customStyle="1" w:styleId="WW8Num50z3">
    <w:name w:val="WW8Num50z3"/>
    <w:rPr>
      <w:rFonts w:ascii="Symbol" w:hAnsi="Symbol" w:cs="Symbol"/>
    </w:rPr>
  </w:style>
  <w:style w:type="character" w:customStyle="1" w:styleId="WW8Num51z1">
    <w:name w:val="WW8Num51z1"/>
    <w:rPr>
      <w:rFonts w:ascii="Symbol" w:hAnsi="Symbol" w:cs="Symbol"/>
    </w:rPr>
  </w:style>
  <w:style w:type="character" w:customStyle="1" w:styleId="WW8Num52z0">
    <w:name w:val="WW8Num52z0"/>
    <w:rPr>
      <w:rFonts w:ascii="Symbol" w:hAnsi="Symbol" w:cs="Symbol"/>
    </w:rPr>
  </w:style>
  <w:style w:type="character" w:customStyle="1" w:styleId="WW8Num52z1">
    <w:name w:val="WW8Num52z1"/>
    <w:rPr>
      <w:rFonts w:ascii="Courier New" w:hAnsi="Courier New" w:cs="Courier New"/>
    </w:rPr>
  </w:style>
  <w:style w:type="character" w:customStyle="1" w:styleId="WW8Num52z2">
    <w:name w:val="WW8Num52z2"/>
    <w:rPr>
      <w:rFonts w:ascii="Wingdings" w:hAnsi="Wingdings" w:cs="Wingdings"/>
    </w:rPr>
  </w:style>
  <w:style w:type="character" w:customStyle="1" w:styleId="WW8Num53z0">
    <w:name w:val="WW8Num53z0"/>
    <w:rPr>
      <w:rFonts w:ascii="Symbol" w:hAnsi="Symbol" w:cs="Symbol"/>
    </w:rPr>
  </w:style>
  <w:style w:type="character" w:customStyle="1" w:styleId="WW8Num53z1">
    <w:name w:val="WW8Num53z1"/>
    <w:rPr>
      <w:rFonts w:ascii="Courier New" w:hAnsi="Courier New" w:cs="Courier New"/>
    </w:rPr>
  </w:style>
  <w:style w:type="character" w:customStyle="1" w:styleId="WW8Num53z2">
    <w:name w:val="WW8Num53z2"/>
    <w:rPr>
      <w:rFonts w:ascii="Wingdings" w:hAnsi="Wingdings" w:cs="Wingdings"/>
    </w:rPr>
  </w:style>
  <w:style w:type="character" w:customStyle="1" w:styleId="WW8Num57z0">
    <w:name w:val="WW8Num57z0"/>
    <w:rPr>
      <w:rFonts w:ascii="Symbol" w:hAnsi="Symbol" w:cs="Symbol"/>
    </w:rPr>
  </w:style>
  <w:style w:type="character" w:customStyle="1" w:styleId="WW8Num57z1">
    <w:name w:val="WW8Num57z1"/>
    <w:rPr>
      <w:rFonts w:ascii="Courier New" w:hAnsi="Courier New" w:cs="Courier New"/>
    </w:rPr>
  </w:style>
  <w:style w:type="character" w:customStyle="1" w:styleId="WW8Num57z2">
    <w:name w:val="WW8Num57z2"/>
    <w:rPr>
      <w:rFonts w:ascii="Wingdings" w:hAnsi="Wingdings" w:cs="Wingdings"/>
    </w:rPr>
  </w:style>
  <w:style w:type="character" w:customStyle="1" w:styleId="WW8Num58z1">
    <w:name w:val="WW8Num58z1"/>
    <w:rPr>
      <w:rFonts w:ascii="Symbol" w:hAnsi="Symbol" w:cs="Symbol"/>
    </w:rPr>
  </w:style>
  <w:style w:type="character" w:customStyle="1" w:styleId="WW-Standardnpsmoodstavce">
    <w:name w:val="WW-Standardní písmo odstavce"/>
  </w:style>
  <w:style w:type="character" w:styleId="slostrnky">
    <w:name w:val="page number"/>
    <w:basedOn w:val="WW-Standardnpsmoodstavce"/>
  </w:style>
  <w:style w:type="character" w:customStyle="1" w:styleId="Symbolyproslovn">
    <w:name w:val="Symboly pro číslování"/>
  </w:style>
  <w:style w:type="character" w:customStyle="1" w:styleId="Odrky">
    <w:name w:val="Odrážky"/>
    <w:rPr>
      <w:rFonts w:ascii="StarSymbol" w:eastAsia="Times New Roman" w:hAnsi="StarSymbol" w:cs="StarSymbol"/>
      <w:sz w:val="18"/>
      <w:szCs w:val="18"/>
    </w:rPr>
  </w:style>
  <w:style w:type="character" w:customStyle="1" w:styleId="Absatz-Standardschriftart">
    <w:name w:val="Absatz-Standardschriftart"/>
  </w:style>
  <w:style w:type="character" w:customStyle="1" w:styleId="WW8Num2z0">
    <w:name w:val="WW8Num2z0"/>
    <w:rPr>
      <w:rFonts w:ascii="Times New Roman" w:hAnsi="Times New Roman" w:cs="Times New Roman"/>
    </w:rPr>
  </w:style>
  <w:style w:type="character" w:customStyle="1" w:styleId="WW8Num3z1">
    <w:name w:val="WW8Num3z1"/>
    <w:rPr>
      <w:rFonts w:ascii="Courier New" w:hAnsi="Courier New" w:cs="Courier New"/>
    </w:rPr>
  </w:style>
  <w:style w:type="character" w:customStyle="1" w:styleId="WW8Num4z0">
    <w:name w:val="WW8Num4z0"/>
  </w:style>
  <w:style w:type="character" w:customStyle="1" w:styleId="WW8Num7z0">
    <w:name w:val="WW8Num7z0"/>
    <w:rPr>
      <w:rFonts w:ascii="Wingdings" w:hAnsi="Wingdings" w:cs="Wingdings"/>
    </w:rPr>
  </w:style>
  <w:style w:type="character" w:customStyle="1" w:styleId="WW-Absatz-Standardschriftart">
    <w:name w:val="WW-Absatz-Standardschriftart"/>
  </w:style>
  <w:style w:type="character" w:customStyle="1" w:styleId="WW8Num3z2">
    <w:name w:val="WW8Num3z2"/>
    <w:rPr>
      <w:rFonts w:ascii="Wingdings" w:hAnsi="Wingdings" w:cs="Wingdings"/>
    </w:rPr>
  </w:style>
  <w:style w:type="character" w:customStyle="1" w:styleId="WW8Num3z3">
    <w:name w:val="WW8Num3z3"/>
    <w:rPr>
      <w:rFonts w:ascii="Symbol" w:hAnsi="Symbol" w:cs="Symbol"/>
    </w:rPr>
  </w:style>
  <w:style w:type="character" w:customStyle="1" w:styleId="WW8Num7z1">
    <w:name w:val="WW8Num7z1"/>
    <w:rPr>
      <w:rFonts w:ascii="Symbol" w:hAnsi="Symbol" w:cs="Symbol"/>
    </w:rPr>
  </w:style>
  <w:style w:type="character" w:customStyle="1" w:styleId="WW8Num16z1">
    <w:name w:val="WW8Num16z1"/>
    <w:rPr>
      <w:rFonts w:ascii="Courier New" w:hAnsi="Courier New" w:cs="Courier New"/>
    </w:rPr>
  </w:style>
  <w:style w:type="character" w:customStyle="1" w:styleId="WW8Num16z3">
    <w:name w:val="WW8Num16z3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3">
    <w:name w:val="WW8Num17z3"/>
    <w:rPr>
      <w:rFonts w:ascii="Symbol" w:hAnsi="Symbol" w:cs="Symbol"/>
    </w:rPr>
  </w:style>
  <w:style w:type="character" w:customStyle="1" w:styleId="WW8Num18z1">
    <w:name w:val="WW8Num18z1"/>
    <w:rPr>
      <w:rFonts w:ascii="Courier New" w:hAnsi="Courier New" w:cs="Courier New"/>
    </w:rPr>
  </w:style>
  <w:style w:type="character" w:customStyle="1" w:styleId="WW8Num18z3">
    <w:name w:val="WW8Num18z3"/>
    <w:rPr>
      <w:rFonts w:ascii="Symbol" w:hAnsi="Symbol" w:cs="Symbol"/>
    </w:rPr>
  </w:style>
  <w:style w:type="paragraph" w:customStyle="1" w:styleId="Nadpis">
    <w:name w:val="Nadpis"/>
    <w:basedOn w:val="Normln"/>
    <w:next w:val="Zkladntext"/>
    <w:pPr>
      <w:keepNext/>
      <w:spacing w:before="240" w:after="120"/>
    </w:pPr>
    <w:rPr>
      <w:rFonts w:ascii="Arial" w:hAnsi="Arial" w:cs="Arial"/>
      <w:sz w:val="28"/>
      <w:szCs w:val="28"/>
    </w:rPr>
  </w:style>
  <w:style w:type="paragraph" w:styleId="Zkladntext">
    <w:name w:val="Body Text"/>
    <w:basedOn w:val="Normln"/>
    <w:pPr>
      <w:spacing w:after="120"/>
    </w:pPr>
  </w:style>
  <w:style w:type="paragraph" w:styleId="Seznam">
    <w:name w:val="List"/>
    <w:basedOn w:val="Zkladntext"/>
  </w:style>
  <w:style w:type="paragraph" w:customStyle="1" w:styleId="Popisek">
    <w:name w:val="Popisek"/>
    <w:basedOn w:val="Normln"/>
    <w:pPr>
      <w:suppressLineNumbers/>
      <w:spacing w:before="120" w:after="120"/>
    </w:pPr>
    <w:rPr>
      <w:i/>
      <w:iCs/>
      <w:sz w:val="20"/>
      <w:szCs w:val="20"/>
    </w:rPr>
  </w:style>
  <w:style w:type="paragraph" w:customStyle="1" w:styleId="Rejstk">
    <w:name w:val="Rejstřík"/>
    <w:basedOn w:val="Normln"/>
    <w:pPr>
      <w:suppressLineNumbers/>
    </w:pPr>
  </w:style>
  <w:style w:type="paragraph" w:styleId="Zkladntextodsazen">
    <w:name w:val="Body Text Indent"/>
    <w:basedOn w:val="Normln"/>
    <w:pPr>
      <w:tabs>
        <w:tab w:val="left" w:pos="1980"/>
        <w:tab w:val="left" w:pos="2160"/>
      </w:tabs>
      <w:spacing w:before="120"/>
      <w:ind w:left="284"/>
      <w:jc w:val="both"/>
    </w:pPr>
  </w:style>
  <w:style w:type="paragraph" w:styleId="Zhlav">
    <w:name w:val="header"/>
    <w:basedOn w:val="Normln"/>
    <w:pPr>
      <w:tabs>
        <w:tab w:val="center" w:pos="4536"/>
        <w:tab w:val="right" w:pos="9072"/>
      </w:tabs>
    </w:pPr>
  </w:style>
  <w:style w:type="paragraph" w:styleId="Zpat">
    <w:name w:val="footer"/>
    <w:basedOn w:val="Normln"/>
    <w:pPr>
      <w:tabs>
        <w:tab w:val="center" w:pos="4536"/>
        <w:tab w:val="right" w:pos="9072"/>
      </w:tabs>
    </w:pPr>
  </w:style>
  <w:style w:type="paragraph" w:customStyle="1" w:styleId="Obsahtabulky">
    <w:name w:val="Obsah tabulky"/>
    <w:basedOn w:val="Normln"/>
    <w:pPr>
      <w:suppressLineNumbers/>
    </w:pPr>
  </w:style>
  <w:style w:type="paragraph" w:customStyle="1" w:styleId="Nadpistabulky">
    <w:name w:val="Nadpis tabulky"/>
    <w:basedOn w:val="Obsahtabulky"/>
    <w:pPr>
      <w:jc w:val="center"/>
    </w:pPr>
    <w:rPr>
      <w:b/>
      <w:bCs/>
      <w:i/>
      <w:iCs/>
    </w:rPr>
  </w:style>
  <w:style w:type="paragraph" w:customStyle="1" w:styleId="Obsahrmce">
    <w:name w:val="Obsah rámce"/>
    <w:basedOn w:val="Zkladntext"/>
  </w:style>
  <w:style w:type="paragraph" w:customStyle="1" w:styleId="WW-Zkladntext2">
    <w:name w:val="WW-Základní text 2"/>
    <w:basedOn w:val="Normln"/>
    <w:pPr>
      <w:spacing w:before="120" w:line="240" w:lineRule="atLeast"/>
      <w:jc w:val="both"/>
    </w:pPr>
  </w:style>
  <w:style w:type="paragraph" w:customStyle="1" w:styleId="WW-Zkladntextodsazen3">
    <w:name w:val="WW-Základní text odsazený 3"/>
    <w:basedOn w:val="Normln"/>
    <w:pPr>
      <w:spacing w:before="120" w:line="240" w:lineRule="atLeast"/>
      <w:ind w:firstLine="708"/>
      <w:jc w:val="both"/>
    </w:pPr>
  </w:style>
  <w:style w:type="paragraph" w:customStyle="1" w:styleId="WW-Zkladntextodsazen2">
    <w:name w:val="WW-Základní text odsazený 2"/>
    <w:basedOn w:val="Normln"/>
    <w:pPr>
      <w:spacing w:before="120"/>
      <w:ind w:left="284" w:hanging="284"/>
      <w:jc w:val="both"/>
    </w:pPr>
  </w:style>
  <w:style w:type="paragraph" w:styleId="Zkladntextodsazen2">
    <w:name w:val="Body Text Indent 2"/>
    <w:basedOn w:val="Normln"/>
    <w:pPr>
      <w:spacing w:before="120" w:line="312" w:lineRule="auto"/>
      <w:ind w:firstLine="709"/>
      <w:jc w:val="both"/>
    </w:pPr>
    <w:rPr>
      <w:color w:val="FF0000"/>
    </w:rPr>
  </w:style>
  <w:style w:type="paragraph" w:styleId="Zkladntextodsazen3">
    <w:name w:val="Body Text Indent 3"/>
    <w:basedOn w:val="Normln"/>
    <w:pPr>
      <w:ind w:left="540" w:firstLine="540"/>
      <w:jc w:val="both"/>
    </w:pPr>
  </w:style>
  <w:style w:type="paragraph" w:styleId="Zkladntext2">
    <w:name w:val="Body Text 2"/>
    <w:basedOn w:val="Normln"/>
    <w:pPr>
      <w:jc w:val="both"/>
    </w:pPr>
    <w:rPr>
      <w:b/>
      <w:bCs/>
      <w:color w:val="FF0000"/>
    </w:rPr>
  </w:style>
  <w:style w:type="paragraph" w:customStyle="1" w:styleId="WW-Prosttext">
    <w:name w:val="WW-Prostý text"/>
    <w:basedOn w:val="Normln"/>
    <w:rPr>
      <w:rFonts w:ascii="Courier New" w:hAnsi="Courier New" w:cs="Courier New"/>
      <w:sz w:val="20"/>
      <w:szCs w:val="20"/>
    </w:rPr>
  </w:style>
  <w:style w:type="paragraph" w:styleId="Zkladntext3">
    <w:name w:val="Body Text 3"/>
    <w:basedOn w:val="Normln"/>
    <w:pPr>
      <w:suppressAutoHyphens w:val="0"/>
      <w:jc w:val="both"/>
    </w:pPr>
    <w:rPr>
      <w:b/>
      <w:bCs/>
    </w:rPr>
  </w:style>
  <w:style w:type="character" w:styleId="Hypertextovodkaz">
    <w:name w:val="Hyperlink"/>
    <w:basedOn w:val="Standardnpsmoodstavce"/>
    <w:uiPriority w:val="99"/>
    <w:rPr>
      <w:color w:val="0000FF"/>
      <w:u w:val="single"/>
    </w:rPr>
  </w:style>
  <w:style w:type="paragraph" w:styleId="Normlnweb">
    <w:name w:val="Normal (Web)"/>
    <w:basedOn w:val="Normln"/>
    <w:pPr>
      <w:suppressAutoHyphens w:val="0"/>
      <w:spacing w:before="100" w:beforeAutospacing="1" w:after="100" w:afterAutospacing="1"/>
    </w:pPr>
    <w:rPr>
      <w:lang w:eastAsia="cs-CZ"/>
    </w:rPr>
  </w:style>
  <w:style w:type="character" w:styleId="Sledovanodkaz">
    <w:name w:val="FollowedHyperlink"/>
    <w:basedOn w:val="Standardnpsmoodstavce"/>
    <w:rPr>
      <w:color w:val="800080"/>
      <w:u w:val="single"/>
    </w:rPr>
  </w:style>
  <w:style w:type="character" w:styleId="Siln">
    <w:name w:val="Strong"/>
    <w:basedOn w:val="Standardnpsmoodstavce"/>
    <w:qFormat/>
    <w:rPr>
      <w:b/>
      <w:bCs/>
    </w:rPr>
  </w:style>
  <w:style w:type="character" w:styleId="Zvraznn">
    <w:name w:val="Emphasis"/>
    <w:basedOn w:val="Standardnpsmoodstavce"/>
    <w:qFormat/>
    <w:rPr>
      <w:b/>
      <w:bCs/>
    </w:rPr>
  </w:style>
  <w:style w:type="character" w:customStyle="1" w:styleId="platne1">
    <w:name w:val="platne1"/>
    <w:basedOn w:val="Standardnpsmoodstavce"/>
  </w:style>
  <w:style w:type="paragraph" w:styleId="Textbubliny">
    <w:name w:val="Balloon Text"/>
    <w:basedOn w:val="Normln"/>
    <w:semiHidden/>
    <w:rsid w:val="006577F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83E52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styleId="Mkatabulky">
    <w:name w:val="Table Grid"/>
    <w:basedOn w:val="Normlntabulka"/>
    <w:rsid w:val="00C355AC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st1">
    <w:name w:val="st1"/>
    <w:basedOn w:val="Standardnpsmoodstavce"/>
    <w:rsid w:val="00755FC1"/>
  </w:style>
  <w:style w:type="character" w:customStyle="1" w:styleId="ft">
    <w:name w:val="ft"/>
    <w:basedOn w:val="Standardnpsmoodstavce"/>
    <w:rsid w:val="009D4D14"/>
  </w:style>
  <w:style w:type="paragraph" w:styleId="Rozloendokumentu">
    <w:name w:val="Document Map"/>
    <w:basedOn w:val="Normln"/>
    <w:semiHidden/>
    <w:rsid w:val="001E5907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Odstavecseseznamem">
    <w:name w:val="List Paragraph"/>
    <w:basedOn w:val="Normln"/>
    <w:uiPriority w:val="34"/>
    <w:qFormat/>
    <w:rsid w:val="00A8437A"/>
    <w:pPr>
      <w:ind w:left="720"/>
      <w:contextualSpacing/>
    </w:pPr>
  </w:style>
  <w:style w:type="paragraph" w:customStyle="1" w:styleId="Kapitola">
    <w:name w:val="Kapitola"/>
    <w:basedOn w:val="Normln"/>
    <w:rsid w:val="00E050B4"/>
    <w:pPr>
      <w:numPr>
        <w:numId w:val="4"/>
      </w:numPr>
      <w:spacing w:before="600" w:after="200"/>
      <w:contextualSpacing/>
    </w:pPr>
    <w:rPr>
      <w:rFonts w:ascii="Georgia" w:hAnsi="Georgia"/>
      <w:b/>
      <w:sz w:val="28"/>
      <w:szCs w:val="28"/>
      <w:lang w:eastAsia="zh-CN"/>
    </w:rPr>
  </w:style>
  <w:style w:type="paragraph" w:customStyle="1" w:styleId="Podkapitola">
    <w:name w:val="Podkapitola"/>
    <w:basedOn w:val="Normln"/>
    <w:rsid w:val="00E050B4"/>
    <w:pPr>
      <w:numPr>
        <w:ilvl w:val="1"/>
        <w:numId w:val="4"/>
      </w:numPr>
      <w:spacing w:before="400" w:after="200"/>
      <w:contextualSpacing/>
    </w:pPr>
    <w:rPr>
      <w:rFonts w:ascii="Georgia" w:hAnsi="Georgia"/>
      <w:b/>
      <w:sz w:val="22"/>
      <w:lang w:eastAsia="zh-CN"/>
    </w:rPr>
  </w:style>
  <w:style w:type="character" w:customStyle="1" w:styleId="Nadpis1Char">
    <w:name w:val="Nadpis 1 Char"/>
    <w:basedOn w:val="Standardnpsmoodstavce"/>
    <w:link w:val="Nadpis1"/>
    <w:rsid w:val="004F1382"/>
    <w:rPr>
      <w:b/>
      <w:bCs/>
      <w:i/>
      <w:iCs/>
      <w:sz w:val="24"/>
      <w:szCs w:val="24"/>
      <w:lang w:eastAsia="ar-SA"/>
    </w:rPr>
  </w:style>
  <w:style w:type="character" w:customStyle="1" w:styleId="Nadpis2Char">
    <w:name w:val="Nadpis 2 Char"/>
    <w:basedOn w:val="Standardnpsmoodstavce"/>
    <w:link w:val="Nadpis2"/>
    <w:rsid w:val="004F1382"/>
    <w:rPr>
      <w:b/>
      <w:bCs/>
      <w:i/>
      <w:iCs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">
      <w:marLeft w:val="0"/>
      <w:marRight w:val="0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">
                          <w:marLeft w:val="2640"/>
                          <w:marRight w:val="381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">
      <w:marLeft w:val="0"/>
      <w:marRight w:val="0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">
                          <w:marLeft w:val="2640"/>
                          <w:marRight w:val="381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3">
      <w:marLeft w:val="0"/>
      <w:marRight w:val="0"/>
      <w:marTop w:val="45"/>
      <w:marBottom w:val="4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">
                          <w:marLeft w:val="2640"/>
                          <w:marRight w:val="381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8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2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045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5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85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2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25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42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53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3257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0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6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0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46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70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48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3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57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85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7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50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82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1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43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5944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599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68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4162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256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5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58083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6174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44609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9191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16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54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10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034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25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3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559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210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8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925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932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05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11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827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759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7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18" Type="http://schemas.openxmlformats.org/officeDocument/2006/relationships/image" Target="media/image6.png"/><Relationship Id="rId26" Type="http://schemas.openxmlformats.org/officeDocument/2006/relationships/header" Target="header6.xml"/><Relationship Id="rId3" Type="http://schemas.microsoft.com/office/2007/relationships/stylesWithEffects" Target="stylesWithEffect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footer" Target="footer4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eader" Target="header5.xml"/><Relationship Id="rId28" Type="http://schemas.openxmlformats.org/officeDocument/2006/relationships/fontTable" Target="fontTable.xml"/><Relationship Id="rId10" Type="http://schemas.openxmlformats.org/officeDocument/2006/relationships/header" Target="header1.xml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Relationship Id="rId22" Type="http://schemas.openxmlformats.org/officeDocument/2006/relationships/header" Target="header4.xml"/><Relationship Id="rId27" Type="http://schemas.openxmlformats.org/officeDocument/2006/relationships/footer" Target="footer5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0.wmf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0.wmf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2170</TotalTime>
  <Pages>15</Pages>
  <Words>2623</Words>
  <Characters>13637</Characters>
  <Application>Microsoft Office Word</Application>
  <DocSecurity>0</DocSecurity>
  <Lines>113</Lines>
  <Paragraphs>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GAP</Company>
  <LinksUpToDate>false</LinksUpToDate>
  <CharactersWithSpaces>16228</CharactersWithSpaces>
  <SharedDoc>false</SharedDoc>
  <HLinks>
    <vt:vector size="24" baseType="variant">
      <vt:variant>
        <vt:i4>3539066</vt:i4>
      </vt:variant>
      <vt:variant>
        <vt:i4>9</vt:i4>
      </vt:variant>
      <vt:variant>
        <vt:i4>0</vt:i4>
      </vt:variant>
      <vt:variant>
        <vt:i4>5</vt:i4>
      </vt:variant>
      <vt:variant>
        <vt:lpwstr/>
      </vt:variant>
      <vt:variant>
        <vt:lpwstr>z6</vt:lpwstr>
      </vt:variant>
      <vt:variant>
        <vt:i4>3342458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z3</vt:lpwstr>
      </vt:variant>
      <vt:variant>
        <vt:i4>3276922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z2</vt:lpwstr>
      </vt:variant>
      <vt:variant>
        <vt:i4>3211386</vt:i4>
      </vt:variant>
      <vt:variant>
        <vt:i4>0</vt:i4>
      </vt:variant>
      <vt:variant>
        <vt:i4>0</vt:i4>
      </vt:variant>
      <vt:variant>
        <vt:i4>5</vt:i4>
      </vt:variant>
      <vt:variant>
        <vt:lpwstr/>
      </vt:variant>
      <vt:variant>
        <vt:lpwstr>z1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sigl</dc:creator>
  <cp:lastModifiedBy>kunc</cp:lastModifiedBy>
  <cp:revision>54</cp:revision>
  <cp:lastPrinted>2016-04-12T14:58:00Z</cp:lastPrinted>
  <dcterms:created xsi:type="dcterms:W3CDTF">2016-03-18T15:16:00Z</dcterms:created>
  <dcterms:modified xsi:type="dcterms:W3CDTF">2017-04-25T09:19:00Z</dcterms:modified>
</cp:coreProperties>
</file>